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0B8" w:rsidRDefault="00F710B8" w:rsidP="00482D89">
      <w:pPr>
        <w:pStyle w:val="2"/>
        <w:rPr>
          <w:rFonts w:asciiTheme="minorHAnsi" w:hAnsiTheme="minorHAnsi"/>
          <w:smallCaps w:val="0"/>
        </w:rPr>
      </w:pPr>
    </w:p>
    <w:p w:rsidR="00800599" w:rsidRPr="00800599" w:rsidRDefault="00800599" w:rsidP="00800599"/>
    <w:p w:rsidR="00482D89" w:rsidRPr="00684E51" w:rsidRDefault="00482D89" w:rsidP="00482D89">
      <w:pPr>
        <w:pStyle w:val="2"/>
        <w:rPr>
          <w:rFonts w:asciiTheme="minorHAnsi" w:hAnsiTheme="minorHAnsi"/>
          <w:i/>
          <w:smallCaps w:val="0"/>
        </w:rPr>
      </w:pPr>
      <w:r w:rsidRPr="002C422C">
        <w:rPr>
          <w:rFonts w:ascii="Academy" w:hAnsi="Academy"/>
          <w:smallCaps w:val="0"/>
        </w:rPr>
        <w:t>Российская Федерация</w:t>
      </w:r>
      <w:r w:rsidR="00F710B8">
        <w:rPr>
          <w:rFonts w:asciiTheme="minorHAnsi" w:hAnsiTheme="minorHAnsi"/>
          <w:smallCaps w:val="0"/>
        </w:rPr>
        <w:t xml:space="preserve"> </w:t>
      </w:r>
    </w:p>
    <w:p w:rsidR="00482D89" w:rsidRPr="002C422C" w:rsidRDefault="00482D89" w:rsidP="00482D89">
      <w:pPr>
        <w:pStyle w:val="2"/>
        <w:rPr>
          <w:rFonts w:ascii="Times New Roman" w:hAnsi="Times New Roman"/>
          <w:smallCaps w:val="0"/>
          <w:spacing w:val="0"/>
          <w:sz w:val="36"/>
        </w:rPr>
      </w:pPr>
      <w:r w:rsidRPr="002C422C">
        <w:rPr>
          <w:rFonts w:ascii="Times New Roman" w:hAnsi="Times New Roman"/>
          <w:smallCaps w:val="0"/>
          <w:spacing w:val="0"/>
          <w:sz w:val="36"/>
        </w:rPr>
        <w:t>Брянская область</w:t>
      </w:r>
    </w:p>
    <w:p w:rsidR="00482D89" w:rsidRPr="002C422C" w:rsidRDefault="00482D89" w:rsidP="00482D89">
      <w:pPr>
        <w:pStyle w:val="1"/>
        <w:rPr>
          <w:rFonts w:ascii="Academy" w:hAnsi="Academy"/>
        </w:rPr>
      </w:pPr>
      <w:r w:rsidRPr="002C422C">
        <w:rPr>
          <w:rFonts w:ascii="Academy" w:hAnsi="Academy"/>
        </w:rPr>
        <w:t xml:space="preserve">карачевский </w:t>
      </w:r>
      <w:r w:rsidRPr="002C422C">
        <w:t>ГОРОДСКОЙ</w:t>
      </w:r>
      <w:r w:rsidRPr="002C422C">
        <w:rPr>
          <w:rFonts w:ascii="Academy" w:hAnsi="Academy"/>
        </w:rPr>
        <w:t xml:space="preserve"> совет</w:t>
      </w:r>
    </w:p>
    <w:p w:rsidR="00482D89" w:rsidRDefault="00482D89" w:rsidP="00B021C9">
      <w:pPr>
        <w:pStyle w:val="1"/>
        <w:rPr>
          <w:rFonts w:asciiTheme="minorHAnsi" w:hAnsiTheme="minorHAnsi"/>
          <w:caps w:val="0"/>
        </w:rPr>
      </w:pPr>
      <w:r w:rsidRPr="002C422C">
        <w:rPr>
          <w:rFonts w:ascii="Academy" w:hAnsi="Academy"/>
          <w:caps w:val="0"/>
        </w:rPr>
        <w:t>НАРОДНЫХ ДЕПУТАТОВ</w:t>
      </w:r>
    </w:p>
    <w:p w:rsidR="00D55817" w:rsidRPr="00D55817" w:rsidRDefault="00D55817" w:rsidP="00D55817"/>
    <w:p w:rsidR="00482D89" w:rsidRDefault="00482D89" w:rsidP="00482D89">
      <w:pPr>
        <w:jc w:val="center"/>
        <w:rPr>
          <w:rFonts w:asciiTheme="minorHAnsi" w:hAnsiTheme="minorHAnsi"/>
          <w:b/>
          <w:sz w:val="36"/>
          <w:szCs w:val="36"/>
        </w:rPr>
      </w:pPr>
      <w:r w:rsidRPr="002C422C">
        <w:rPr>
          <w:rFonts w:ascii="Academy" w:hAnsi="Academy"/>
          <w:b/>
          <w:sz w:val="36"/>
          <w:szCs w:val="36"/>
        </w:rPr>
        <w:t>РЕШЕНИЕ</w:t>
      </w:r>
    </w:p>
    <w:p w:rsidR="00D55817" w:rsidRPr="00D55817" w:rsidRDefault="00D55817" w:rsidP="00482D89">
      <w:pPr>
        <w:jc w:val="center"/>
        <w:rPr>
          <w:rFonts w:asciiTheme="minorHAnsi" w:hAnsiTheme="minorHAnsi"/>
          <w:b/>
          <w:sz w:val="36"/>
          <w:szCs w:val="36"/>
        </w:rPr>
      </w:pPr>
    </w:p>
    <w:p w:rsidR="00482D89" w:rsidRPr="002C422C" w:rsidRDefault="00482D89" w:rsidP="00482D89">
      <w:pPr>
        <w:ind w:firstLine="284"/>
        <w:rPr>
          <w:rFonts w:ascii="Courier New" w:hAnsi="Courier New"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8415" t="16510" r="15240" b="2095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13335" t="12065" r="13970" b="63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482D89" w:rsidRPr="002C422C" w:rsidRDefault="00B021C9" w:rsidP="00482D89">
      <w:pPr>
        <w:pStyle w:val="4"/>
        <w:spacing w:before="0" w:after="0"/>
      </w:pPr>
      <w:r>
        <w:t>От</w:t>
      </w:r>
      <w:r w:rsidR="00E20E3D">
        <w:t xml:space="preserve"> 31</w:t>
      </w:r>
      <w:r w:rsidR="000B7A77">
        <w:t>.05</w:t>
      </w:r>
      <w:r w:rsidR="00D55817">
        <w:t>.</w:t>
      </w:r>
      <w:r w:rsidR="003E471A">
        <w:t>2017</w:t>
      </w:r>
      <w:r w:rsidR="00482D89">
        <w:t>г. № 3-</w:t>
      </w:r>
      <w:r w:rsidR="00800599">
        <w:t>347</w:t>
      </w:r>
    </w:p>
    <w:p w:rsidR="00482D89" w:rsidRPr="002C422C" w:rsidRDefault="00482D89" w:rsidP="00482D89">
      <w:pPr>
        <w:pStyle w:val="4"/>
        <w:spacing w:before="0" w:after="0"/>
        <w:rPr>
          <w:b w:val="0"/>
        </w:rPr>
      </w:pPr>
      <w:proofErr w:type="spellStart"/>
      <w:r w:rsidRPr="002C422C">
        <w:rPr>
          <w:b w:val="0"/>
        </w:rPr>
        <w:t>г</w:t>
      </w:r>
      <w:proofErr w:type="gramStart"/>
      <w:r w:rsidRPr="002C422C">
        <w:rPr>
          <w:b w:val="0"/>
        </w:rPr>
        <w:t>.К</w:t>
      </w:r>
      <w:proofErr w:type="gramEnd"/>
      <w:r w:rsidRPr="002C422C">
        <w:rPr>
          <w:b w:val="0"/>
        </w:rPr>
        <w:t>арачев</w:t>
      </w:r>
      <w:proofErr w:type="spellEnd"/>
      <w:r w:rsidRPr="002C422C">
        <w:rPr>
          <w:b w:val="0"/>
        </w:rPr>
        <w:t>, Брянская обл.</w:t>
      </w:r>
      <w:bookmarkStart w:id="0" w:name="_GoBack"/>
      <w:bookmarkEnd w:id="0"/>
    </w:p>
    <w:p w:rsidR="00482D89" w:rsidRPr="002C422C" w:rsidRDefault="00482D89" w:rsidP="00482D89">
      <w:pPr>
        <w:rPr>
          <w:spacing w:val="8"/>
          <w:sz w:val="24"/>
        </w:rPr>
      </w:pPr>
    </w:p>
    <w:p w:rsidR="00482D89" w:rsidRPr="002C422C" w:rsidRDefault="005F5408" w:rsidP="00482D89">
      <w:pPr>
        <w:tabs>
          <w:tab w:val="left" w:pos="493"/>
        </w:tabs>
        <w:ind w:left="360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>О</w:t>
      </w:r>
      <w:r w:rsidR="000B7A77">
        <w:rPr>
          <w:spacing w:val="8"/>
          <w:sz w:val="24"/>
          <w:szCs w:val="24"/>
        </w:rPr>
        <w:t>б утверждении</w:t>
      </w:r>
      <w:r w:rsidR="00482D89" w:rsidRPr="002C422C">
        <w:rPr>
          <w:spacing w:val="8"/>
          <w:sz w:val="24"/>
          <w:szCs w:val="24"/>
        </w:rPr>
        <w:t xml:space="preserve"> отчета «Об исполнении бюджета </w:t>
      </w:r>
    </w:p>
    <w:p w:rsidR="00482D89" w:rsidRDefault="00482D89" w:rsidP="00482D89">
      <w:pPr>
        <w:tabs>
          <w:tab w:val="left" w:pos="493"/>
        </w:tabs>
        <w:ind w:left="360"/>
        <w:rPr>
          <w:spacing w:val="8"/>
          <w:sz w:val="24"/>
          <w:szCs w:val="24"/>
        </w:rPr>
      </w:pPr>
      <w:r w:rsidRPr="002C422C">
        <w:rPr>
          <w:spacing w:val="8"/>
          <w:sz w:val="24"/>
          <w:szCs w:val="24"/>
        </w:rPr>
        <w:t>Карачевско</w:t>
      </w:r>
      <w:r w:rsidR="00B021C9">
        <w:rPr>
          <w:spacing w:val="8"/>
          <w:sz w:val="24"/>
          <w:szCs w:val="24"/>
        </w:rPr>
        <w:t>го городского поселения за  2016</w:t>
      </w:r>
      <w:r w:rsidRPr="002C422C">
        <w:rPr>
          <w:spacing w:val="8"/>
          <w:sz w:val="24"/>
          <w:szCs w:val="24"/>
        </w:rPr>
        <w:t xml:space="preserve"> год» </w:t>
      </w:r>
    </w:p>
    <w:p w:rsidR="00482D89" w:rsidRDefault="00482D89" w:rsidP="00482D89">
      <w:pPr>
        <w:tabs>
          <w:tab w:val="left" w:pos="493"/>
        </w:tabs>
        <w:ind w:left="360"/>
        <w:rPr>
          <w:b/>
          <w:spacing w:val="8"/>
          <w:sz w:val="24"/>
          <w:szCs w:val="24"/>
        </w:rPr>
      </w:pPr>
    </w:p>
    <w:p w:rsidR="000B7A77" w:rsidRPr="002C422C" w:rsidRDefault="000B7A77" w:rsidP="00482D89">
      <w:pPr>
        <w:tabs>
          <w:tab w:val="left" w:pos="493"/>
        </w:tabs>
        <w:ind w:left="360"/>
        <w:rPr>
          <w:b/>
          <w:spacing w:val="8"/>
          <w:sz w:val="24"/>
          <w:szCs w:val="24"/>
        </w:rPr>
      </w:pPr>
    </w:p>
    <w:p w:rsidR="00482D89" w:rsidRDefault="00482D89" w:rsidP="00B021C9">
      <w:pPr>
        <w:tabs>
          <w:tab w:val="left" w:pos="0"/>
        </w:tabs>
        <w:ind w:right="-142"/>
        <w:jc w:val="both"/>
        <w:rPr>
          <w:spacing w:val="8"/>
          <w:sz w:val="24"/>
          <w:szCs w:val="24"/>
        </w:rPr>
      </w:pPr>
      <w:r w:rsidRPr="002C422C">
        <w:rPr>
          <w:spacing w:val="8"/>
          <w:sz w:val="24"/>
          <w:szCs w:val="24"/>
        </w:rPr>
        <w:tab/>
      </w:r>
      <w:proofErr w:type="gramStart"/>
      <w:r w:rsidRPr="002C422C">
        <w:rPr>
          <w:spacing w:val="8"/>
          <w:sz w:val="24"/>
          <w:szCs w:val="24"/>
        </w:rPr>
        <w:t xml:space="preserve">Руководствуясь статьей 264,6 Бюджетного кодекса Российской Федерации, </w:t>
      </w:r>
      <w:r w:rsidRPr="002C422C">
        <w:rPr>
          <w:sz w:val="24"/>
          <w:szCs w:val="24"/>
        </w:rPr>
        <w:t>статьей 28 Федерального закона от 06.10.2003г. № 131-ФЗ «Об общих принципах организации местного самоуправления в Российской Федерации», статьей 16 Устава Карачевского городско</w:t>
      </w:r>
      <w:r w:rsidR="00732482">
        <w:rPr>
          <w:sz w:val="24"/>
          <w:szCs w:val="24"/>
        </w:rPr>
        <w:t>го поселения</w:t>
      </w:r>
      <w:r w:rsidRPr="002C422C">
        <w:rPr>
          <w:sz w:val="24"/>
          <w:szCs w:val="24"/>
        </w:rPr>
        <w:t xml:space="preserve"> и </w:t>
      </w:r>
      <w:r w:rsidRPr="002C422C">
        <w:rPr>
          <w:spacing w:val="8"/>
          <w:sz w:val="24"/>
          <w:szCs w:val="24"/>
        </w:rPr>
        <w:t>Порядком составления, рассмотрения и утверждения бюджета Карачевского городского поселения, а также порядке представления, рассмотрения и утверждения отчетности об исполнении бюджета и его внешней проверки, утвержденным решением Карачевского городского</w:t>
      </w:r>
      <w:r w:rsidR="00732482">
        <w:rPr>
          <w:spacing w:val="8"/>
          <w:sz w:val="24"/>
          <w:szCs w:val="24"/>
        </w:rPr>
        <w:t xml:space="preserve"> Совета</w:t>
      </w:r>
      <w:proofErr w:type="gramEnd"/>
      <w:r w:rsidR="00732482">
        <w:rPr>
          <w:spacing w:val="8"/>
          <w:sz w:val="24"/>
          <w:szCs w:val="24"/>
        </w:rPr>
        <w:t xml:space="preserve"> народных депутатов от 27.10.2014 года №3-24</w:t>
      </w:r>
      <w:r w:rsidRPr="002C422C">
        <w:rPr>
          <w:spacing w:val="8"/>
          <w:sz w:val="24"/>
          <w:szCs w:val="24"/>
        </w:rPr>
        <w:t xml:space="preserve"> </w:t>
      </w:r>
      <w:r w:rsidR="000B7A77">
        <w:rPr>
          <w:spacing w:val="8"/>
          <w:sz w:val="24"/>
          <w:szCs w:val="24"/>
        </w:rPr>
        <w:t>(с учетом внесенных изменений) и учитывая результаты публичных слушаний,</w:t>
      </w:r>
      <w:r w:rsidRPr="002C422C">
        <w:rPr>
          <w:spacing w:val="8"/>
          <w:sz w:val="24"/>
          <w:szCs w:val="24"/>
        </w:rPr>
        <w:t xml:space="preserve"> </w:t>
      </w:r>
      <w:proofErr w:type="spellStart"/>
      <w:r w:rsidRPr="002C422C">
        <w:rPr>
          <w:spacing w:val="8"/>
          <w:sz w:val="24"/>
          <w:szCs w:val="24"/>
        </w:rPr>
        <w:t>Карачевский</w:t>
      </w:r>
      <w:proofErr w:type="spellEnd"/>
      <w:r w:rsidRPr="002C422C">
        <w:rPr>
          <w:spacing w:val="8"/>
          <w:sz w:val="24"/>
          <w:szCs w:val="24"/>
        </w:rPr>
        <w:t xml:space="preserve"> городской Совет народных депутатов </w:t>
      </w:r>
      <w:r w:rsidR="00B021C9">
        <w:rPr>
          <w:spacing w:val="8"/>
          <w:sz w:val="24"/>
          <w:szCs w:val="24"/>
        </w:rPr>
        <w:t>–</w:t>
      </w:r>
      <w:r w:rsidRPr="002C422C">
        <w:rPr>
          <w:spacing w:val="8"/>
          <w:sz w:val="24"/>
          <w:szCs w:val="24"/>
        </w:rPr>
        <w:t xml:space="preserve"> </w:t>
      </w:r>
    </w:p>
    <w:p w:rsidR="00B021C9" w:rsidRPr="00B021C9" w:rsidRDefault="00B021C9" w:rsidP="00B021C9">
      <w:pPr>
        <w:tabs>
          <w:tab w:val="left" w:pos="0"/>
        </w:tabs>
        <w:ind w:right="-142"/>
        <w:jc w:val="both"/>
        <w:rPr>
          <w:spacing w:val="8"/>
          <w:sz w:val="24"/>
          <w:szCs w:val="24"/>
        </w:rPr>
      </w:pPr>
    </w:p>
    <w:p w:rsidR="00482D89" w:rsidRPr="002C422C" w:rsidRDefault="00482D89" w:rsidP="00482D89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2C422C">
        <w:rPr>
          <w:b/>
          <w:sz w:val="24"/>
          <w:szCs w:val="24"/>
        </w:rPr>
        <w:t>РЕШИЛ:</w:t>
      </w:r>
    </w:p>
    <w:p w:rsidR="005F5408" w:rsidRPr="002C422C" w:rsidRDefault="005F5408" w:rsidP="005F540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C422C">
        <w:rPr>
          <w:sz w:val="24"/>
          <w:szCs w:val="24"/>
        </w:rPr>
        <w:t xml:space="preserve">1. Утвердить </w:t>
      </w:r>
      <w:r w:rsidR="000B7A77">
        <w:rPr>
          <w:sz w:val="24"/>
          <w:szCs w:val="24"/>
        </w:rPr>
        <w:t>отчет</w:t>
      </w:r>
      <w:r w:rsidRPr="002C422C">
        <w:rPr>
          <w:sz w:val="24"/>
          <w:szCs w:val="24"/>
        </w:rPr>
        <w:t xml:space="preserve"> «Об исполнении бюджета </w:t>
      </w:r>
      <w:proofErr w:type="spellStart"/>
      <w:r w:rsidRPr="002C422C">
        <w:rPr>
          <w:sz w:val="24"/>
          <w:szCs w:val="24"/>
        </w:rPr>
        <w:t>Карачевск</w:t>
      </w:r>
      <w:r>
        <w:rPr>
          <w:sz w:val="24"/>
          <w:szCs w:val="24"/>
        </w:rPr>
        <w:t>ого</w:t>
      </w:r>
      <w:proofErr w:type="spellEnd"/>
      <w:r>
        <w:rPr>
          <w:sz w:val="24"/>
          <w:szCs w:val="24"/>
        </w:rPr>
        <w:t xml:space="preserve"> городского поселения за 2016</w:t>
      </w:r>
      <w:r w:rsidRPr="002C422C">
        <w:rPr>
          <w:sz w:val="24"/>
          <w:szCs w:val="24"/>
        </w:rPr>
        <w:t xml:space="preserve"> год» (Приложение №1).</w:t>
      </w:r>
    </w:p>
    <w:p w:rsidR="005F5408" w:rsidRPr="002C422C" w:rsidRDefault="000B7A77" w:rsidP="005F540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5F5408" w:rsidRPr="002C422C">
        <w:rPr>
          <w:sz w:val="24"/>
          <w:szCs w:val="24"/>
        </w:rPr>
        <w:t xml:space="preserve">. Опубликовать отчет об исполнении бюджета </w:t>
      </w:r>
      <w:proofErr w:type="spellStart"/>
      <w:r w:rsidR="005F5408" w:rsidRPr="002C422C">
        <w:rPr>
          <w:sz w:val="24"/>
          <w:szCs w:val="24"/>
        </w:rPr>
        <w:t>Карачевского</w:t>
      </w:r>
      <w:proofErr w:type="spellEnd"/>
      <w:r w:rsidR="005F5408" w:rsidRPr="002C422C">
        <w:rPr>
          <w:sz w:val="24"/>
          <w:szCs w:val="24"/>
        </w:rPr>
        <w:t xml:space="preserve"> городск</w:t>
      </w:r>
      <w:r w:rsidR="005F5408">
        <w:rPr>
          <w:sz w:val="24"/>
          <w:szCs w:val="24"/>
        </w:rPr>
        <w:t>ого поселения за 2016</w:t>
      </w:r>
      <w:r w:rsidR="005F5408" w:rsidRPr="002C422C">
        <w:rPr>
          <w:sz w:val="24"/>
          <w:szCs w:val="24"/>
        </w:rPr>
        <w:t xml:space="preserve"> год </w:t>
      </w:r>
      <w:r w:rsidR="005F5408" w:rsidRPr="002C422C">
        <w:rPr>
          <w:spacing w:val="8"/>
          <w:sz w:val="24"/>
          <w:szCs w:val="24"/>
        </w:rPr>
        <w:t xml:space="preserve">в Сборнике муниципальных правовых актов </w:t>
      </w:r>
      <w:proofErr w:type="spellStart"/>
      <w:r w:rsidR="005F5408" w:rsidRPr="002C422C">
        <w:rPr>
          <w:spacing w:val="8"/>
          <w:sz w:val="24"/>
          <w:szCs w:val="24"/>
        </w:rPr>
        <w:t>Карачевского</w:t>
      </w:r>
      <w:proofErr w:type="spellEnd"/>
      <w:r w:rsidR="005F5408" w:rsidRPr="002C422C">
        <w:rPr>
          <w:spacing w:val="8"/>
          <w:sz w:val="24"/>
          <w:szCs w:val="24"/>
        </w:rPr>
        <w:t xml:space="preserve"> городского поселения и разместить на</w:t>
      </w:r>
      <w:r w:rsidR="005F5408">
        <w:rPr>
          <w:spacing w:val="8"/>
          <w:sz w:val="24"/>
          <w:szCs w:val="24"/>
        </w:rPr>
        <w:t xml:space="preserve"> официальном</w:t>
      </w:r>
      <w:r w:rsidR="005F5408" w:rsidRPr="002C422C">
        <w:rPr>
          <w:spacing w:val="8"/>
          <w:sz w:val="24"/>
          <w:szCs w:val="24"/>
        </w:rPr>
        <w:t xml:space="preserve"> сайте </w:t>
      </w:r>
      <w:proofErr w:type="spellStart"/>
      <w:r w:rsidR="005F5408" w:rsidRPr="002C422C">
        <w:rPr>
          <w:spacing w:val="8"/>
          <w:sz w:val="24"/>
          <w:szCs w:val="24"/>
        </w:rPr>
        <w:t>Карачевского</w:t>
      </w:r>
      <w:proofErr w:type="spellEnd"/>
      <w:r w:rsidR="005F5408" w:rsidRPr="002C422C">
        <w:rPr>
          <w:spacing w:val="8"/>
          <w:sz w:val="24"/>
          <w:szCs w:val="24"/>
        </w:rPr>
        <w:t xml:space="preserve"> городского Совета народных депутатов</w:t>
      </w:r>
      <w:r w:rsidR="005F5408" w:rsidRPr="002C422C">
        <w:rPr>
          <w:sz w:val="24"/>
          <w:szCs w:val="24"/>
        </w:rPr>
        <w:t>.</w:t>
      </w:r>
    </w:p>
    <w:p w:rsidR="00482D89" w:rsidRDefault="00482D89" w:rsidP="005F5408">
      <w:pPr>
        <w:tabs>
          <w:tab w:val="left" w:pos="493"/>
        </w:tabs>
        <w:ind w:right="-142"/>
        <w:jc w:val="both"/>
        <w:rPr>
          <w:sz w:val="24"/>
          <w:szCs w:val="24"/>
        </w:rPr>
      </w:pPr>
    </w:p>
    <w:p w:rsidR="00B021C9" w:rsidRPr="002C422C" w:rsidRDefault="00B021C9" w:rsidP="00482D89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482D89" w:rsidRPr="002C422C" w:rsidRDefault="00482D89" w:rsidP="00B021C9">
      <w:pPr>
        <w:jc w:val="both"/>
        <w:rPr>
          <w:spacing w:val="8"/>
          <w:sz w:val="24"/>
          <w:szCs w:val="24"/>
        </w:rPr>
      </w:pPr>
      <w:r w:rsidRPr="002C422C">
        <w:rPr>
          <w:spacing w:val="8"/>
          <w:sz w:val="24"/>
          <w:szCs w:val="24"/>
        </w:rPr>
        <w:tab/>
      </w:r>
    </w:p>
    <w:p w:rsidR="005F5408" w:rsidRDefault="00847968" w:rsidP="00B021C9">
      <w:pPr>
        <w:tabs>
          <w:tab w:val="left" w:pos="493"/>
        </w:tabs>
        <w:rPr>
          <w:b/>
          <w:spacing w:val="8"/>
          <w:sz w:val="24"/>
          <w:szCs w:val="24"/>
        </w:rPr>
      </w:pPr>
      <w:r>
        <w:rPr>
          <w:b/>
          <w:spacing w:val="8"/>
          <w:sz w:val="24"/>
          <w:szCs w:val="24"/>
        </w:rPr>
        <w:t xml:space="preserve">Глава города Карачева </w:t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proofErr w:type="spellStart"/>
      <w:r w:rsidR="00482D89" w:rsidRPr="002C422C">
        <w:rPr>
          <w:b/>
          <w:spacing w:val="8"/>
          <w:sz w:val="24"/>
          <w:szCs w:val="24"/>
        </w:rPr>
        <w:t>Ю.А.Братяков</w:t>
      </w:r>
      <w:proofErr w:type="spellEnd"/>
    </w:p>
    <w:p w:rsidR="005F5408" w:rsidRDefault="005F5408">
      <w:pPr>
        <w:spacing w:after="200" w:line="276" w:lineRule="auto"/>
        <w:rPr>
          <w:b/>
          <w:spacing w:val="8"/>
          <w:sz w:val="24"/>
          <w:szCs w:val="24"/>
        </w:rPr>
      </w:pPr>
      <w:r>
        <w:rPr>
          <w:b/>
          <w:spacing w:val="8"/>
          <w:sz w:val="24"/>
          <w:szCs w:val="24"/>
        </w:rPr>
        <w:br w:type="page"/>
      </w:r>
    </w:p>
    <w:p w:rsidR="00CD7814" w:rsidRDefault="00CD7814" w:rsidP="005F5408">
      <w:pPr>
        <w:tabs>
          <w:tab w:val="left" w:pos="493"/>
        </w:tabs>
        <w:jc w:val="right"/>
        <w:rPr>
          <w:spacing w:val="8"/>
          <w:sz w:val="24"/>
          <w:szCs w:val="24"/>
        </w:rPr>
      </w:pPr>
    </w:p>
    <w:p w:rsidR="00CD7814" w:rsidRDefault="00CD7814" w:rsidP="005F5408">
      <w:pPr>
        <w:tabs>
          <w:tab w:val="left" w:pos="493"/>
        </w:tabs>
        <w:jc w:val="right"/>
        <w:rPr>
          <w:spacing w:val="8"/>
          <w:sz w:val="24"/>
          <w:szCs w:val="24"/>
        </w:rPr>
      </w:pPr>
    </w:p>
    <w:p w:rsidR="00CD7814" w:rsidRDefault="00CD7814" w:rsidP="005F5408">
      <w:pPr>
        <w:tabs>
          <w:tab w:val="left" w:pos="493"/>
        </w:tabs>
        <w:jc w:val="right"/>
        <w:rPr>
          <w:spacing w:val="8"/>
          <w:sz w:val="24"/>
          <w:szCs w:val="24"/>
        </w:rPr>
      </w:pPr>
    </w:p>
    <w:p w:rsidR="005F5408" w:rsidRPr="002C422C" w:rsidRDefault="005F5408" w:rsidP="005F5408">
      <w:pPr>
        <w:tabs>
          <w:tab w:val="left" w:pos="493"/>
        </w:tabs>
        <w:jc w:val="right"/>
        <w:rPr>
          <w:spacing w:val="8"/>
          <w:sz w:val="24"/>
          <w:szCs w:val="24"/>
        </w:rPr>
      </w:pPr>
      <w:r w:rsidRPr="002C422C">
        <w:rPr>
          <w:spacing w:val="8"/>
          <w:sz w:val="24"/>
          <w:szCs w:val="24"/>
        </w:rPr>
        <w:t>Приложение № 1</w:t>
      </w:r>
    </w:p>
    <w:p w:rsidR="005F5408" w:rsidRPr="002C422C" w:rsidRDefault="005F5408" w:rsidP="005F5408">
      <w:pPr>
        <w:tabs>
          <w:tab w:val="left" w:pos="493"/>
        </w:tabs>
        <w:jc w:val="right"/>
        <w:rPr>
          <w:spacing w:val="8"/>
          <w:sz w:val="24"/>
          <w:szCs w:val="24"/>
        </w:rPr>
      </w:pPr>
      <w:r w:rsidRPr="002C422C">
        <w:rPr>
          <w:spacing w:val="8"/>
          <w:sz w:val="24"/>
          <w:szCs w:val="24"/>
        </w:rPr>
        <w:t xml:space="preserve">к решению </w:t>
      </w:r>
      <w:proofErr w:type="spellStart"/>
      <w:r w:rsidRPr="002C422C">
        <w:rPr>
          <w:spacing w:val="8"/>
          <w:sz w:val="24"/>
          <w:szCs w:val="24"/>
        </w:rPr>
        <w:t>Карачевского</w:t>
      </w:r>
      <w:proofErr w:type="spellEnd"/>
      <w:r w:rsidRPr="002C422C">
        <w:rPr>
          <w:spacing w:val="8"/>
          <w:sz w:val="24"/>
          <w:szCs w:val="24"/>
        </w:rPr>
        <w:t xml:space="preserve"> городского Совета </w:t>
      </w:r>
    </w:p>
    <w:p w:rsidR="005F5408" w:rsidRPr="002C422C" w:rsidRDefault="005F5408" w:rsidP="005F5408">
      <w:pPr>
        <w:tabs>
          <w:tab w:val="left" w:pos="493"/>
        </w:tabs>
        <w:jc w:val="right"/>
        <w:rPr>
          <w:spacing w:val="8"/>
          <w:sz w:val="24"/>
          <w:szCs w:val="24"/>
        </w:rPr>
      </w:pPr>
      <w:r w:rsidRPr="002C422C">
        <w:rPr>
          <w:spacing w:val="8"/>
          <w:sz w:val="24"/>
          <w:szCs w:val="24"/>
        </w:rPr>
        <w:t>народных депутатов</w:t>
      </w:r>
    </w:p>
    <w:p w:rsidR="005F5408" w:rsidRDefault="00E20E3D" w:rsidP="005F5408">
      <w:pPr>
        <w:tabs>
          <w:tab w:val="left" w:pos="493"/>
        </w:tabs>
        <w:jc w:val="right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>от 31</w:t>
      </w:r>
      <w:r w:rsidR="000B7A77">
        <w:rPr>
          <w:spacing w:val="8"/>
          <w:sz w:val="24"/>
          <w:szCs w:val="24"/>
        </w:rPr>
        <w:t>.05</w:t>
      </w:r>
      <w:r w:rsidR="005F5408">
        <w:rPr>
          <w:spacing w:val="8"/>
          <w:sz w:val="24"/>
          <w:szCs w:val="24"/>
        </w:rPr>
        <w:t>.2017г. № 3-</w:t>
      </w:r>
      <w:r w:rsidR="00800599">
        <w:rPr>
          <w:spacing w:val="8"/>
          <w:sz w:val="24"/>
          <w:szCs w:val="24"/>
        </w:rPr>
        <w:t>347</w:t>
      </w:r>
    </w:p>
    <w:p w:rsidR="00CD7814" w:rsidRPr="002C422C" w:rsidRDefault="00CD7814" w:rsidP="005F5408">
      <w:pPr>
        <w:tabs>
          <w:tab w:val="left" w:pos="493"/>
        </w:tabs>
        <w:jc w:val="right"/>
        <w:rPr>
          <w:spacing w:val="8"/>
          <w:sz w:val="24"/>
          <w:szCs w:val="24"/>
        </w:rPr>
      </w:pPr>
    </w:p>
    <w:p w:rsidR="005F5408" w:rsidRPr="002C422C" w:rsidRDefault="005F5408" w:rsidP="005F5408">
      <w:pPr>
        <w:tabs>
          <w:tab w:val="left" w:pos="493"/>
        </w:tabs>
        <w:jc w:val="right"/>
        <w:rPr>
          <w:spacing w:val="8"/>
          <w:sz w:val="24"/>
          <w:szCs w:val="24"/>
        </w:rPr>
      </w:pPr>
    </w:p>
    <w:p w:rsidR="005F5408" w:rsidRPr="002C422C" w:rsidRDefault="005F5408" w:rsidP="005F5408">
      <w:pPr>
        <w:tabs>
          <w:tab w:val="left" w:pos="493"/>
        </w:tabs>
        <w:jc w:val="right"/>
        <w:rPr>
          <w:spacing w:val="8"/>
          <w:sz w:val="24"/>
          <w:szCs w:val="24"/>
        </w:rPr>
      </w:pPr>
    </w:p>
    <w:p w:rsidR="005F5408" w:rsidRPr="00F710B8" w:rsidRDefault="005F5408" w:rsidP="005F5408">
      <w:pPr>
        <w:tabs>
          <w:tab w:val="left" w:pos="493"/>
        </w:tabs>
        <w:jc w:val="center"/>
        <w:rPr>
          <w:spacing w:val="8"/>
          <w:sz w:val="26"/>
          <w:szCs w:val="26"/>
        </w:rPr>
      </w:pPr>
      <w:r w:rsidRPr="00F710B8">
        <w:rPr>
          <w:spacing w:val="8"/>
          <w:sz w:val="26"/>
          <w:szCs w:val="26"/>
        </w:rPr>
        <w:t>ОТЧЕТ</w:t>
      </w:r>
    </w:p>
    <w:p w:rsidR="005F5408" w:rsidRPr="00F710B8" w:rsidRDefault="005F5408" w:rsidP="005F5408">
      <w:pPr>
        <w:tabs>
          <w:tab w:val="left" w:pos="493"/>
        </w:tabs>
        <w:jc w:val="center"/>
        <w:rPr>
          <w:spacing w:val="8"/>
          <w:sz w:val="26"/>
          <w:szCs w:val="26"/>
        </w:rPr>
      </w:pPr>
      <w:r w:rsidRPr="00F710B8">
        <w:rPr>
          <w:spacing w:val="8"/>
          <w:sz w:val="26"/>
          <w:szCs w:val="26"/>
        </w:rPr>
        <w:t>ОБ ИСПОЛНЕНИИ БЮДЖЕТА КАРАЧЕВСКОГО ГОРОДСКОГО ПОСЕЛЕНИЯ</w:t>
      </w:r>
      <w:r w:rsidR="000B7A77">
        <w:rPr>
          <w:spacing w:val="8"/>
          <w:sz w:val="26"/>
          <w:szCs w:val="26"/>
        </w:rPr>
        <w:t xml:space="preserve"> </w:t>
      </w:r>
      <w:r w:rsidRPr="00F710B8">
        <w:rPr>
          <w:spacing w:val="8"/>
          <w:sz w:val="26"/>
          <w:szCs w:val="26"/>
        </w:rPr>
        <w:t>ЗА 2016 ГОД</w:t>
      </w:r>
    </w:p>
    <w:p w:rsidR="00482D89" w:rsidRPr="00F710B8" w:rsidRDefault="00482D89" w:rsidP="00B021C9">
      <w:pPr>
        <w:tabs>
          <w:tab w:val="left" w:pos="493"/>
        </w:tabs>
        <w:rPr>
          <w:b/>
          <w:spacing w:val="8"/>
          <w:sz w:val="26"/>
          <w:szCs w:val="26"/>
        </w:rPr>
      </w:pPr>
    </w:p>
    <w:p w:rsidR="00CD7814" w:rsidRPr="00F710B8" w:rsidRDefault="00CD7814" w:rsidP="00B021C9">
      <w:pPr>
        <w:tabs>
          <w:tab w:val="left" w:pos="493"/>
        </w:tabs>
        <w:rPr>
          <w:b/>
          <w:spacing w:val="8"/>
          <w:sz w:val="26"/>
          <w:szCs w:val="26"/>
        </w:rPr>
      </w:pPr>
    </w:p>
    <w:p w:rsidR="00CD7814" w:rsidRPr="00F710B8" w:rsidRDefault="00CD7814" w:rsidP="00B021C9">
      <w:pPr>
        <w:tabs>
          <w:tab w:val="left" w:pos="493"/>
        </w:tabs>
        <w:rPr>
          <w:b/>
          <w:spacing w:val="8"/>
          <w:sz w:val="26"/>
          <w:szCs w:val="26"/>
        </w:rPr>
      </w:pPr>
    </w:p>
    <w:p w:rsidR="00CD7814" w:rsidRPr="00F710B8" w:rsidRDefault="00CD7814" w:rsidP="00CD7814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F710B8">
        <w:rPr>
          <w:spacing w:val="8"/>
          <w:sz w:val="26"/>
          <w:szCs w:val="26"/>
        </w:rPr>
        <w:tab/>
      </w:r>
      <w:proofErr w:type="gramStart"/>
      <w:r w:rsidRPr="00F710B8">
        <w:rPr>
          <w:spacing w:val="8"/>
          <w:sz w:val="26"/>
          <w:szCs w:val="26"/>
        </w:rPr>
        <w:t>1.Утвердить отчет  об исполнении бюджета городского поселения за 2016 год по доходам в сумме 65 496 482 рублей 19 копеек, по расходам в сумме 72 677 243 рублей 11 копеек, с превышением расходов над доходами (дефицит городского бюджета) в сумме  7 180 760 рублей 92 копеек,  и со следующими показателями:</w:t>
      </w:r>
      <w:proofErr w:type="gramEnd"/>
    </w:p>
    <w:p w:rsidR="00CD7814" w:rsidRDefault="00CD7814" w:rsidP="00CD7814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F710B8">
        <w:rPr>
          <w:spacing w:val="8"/>
          <w:sz w:val="26"/>
          <w:szCs w:val="26"/>
        </w:rPr>
        <w:tab/>
      </w:r>
      <w:r w:rsidRPr="00F710B8">
        <w:rPr>
          <w:spacing w:val="8"/>
          <w:sz w:val="26"/>
          <w:szCs w:val="26"/>
        </w:rPr>
        <w:tab/>
        <w:t>1) по доходам бюджета городского поселения за 2016 год по кодам классификации доходов бюджетов согласно  приложению  №1 к настоящему отчету;</w:t>
      </w:r>
    </w:p>
    <w:p w:rsidR="000B7A77" w:rsidRPr="00F710B8" w:rsidRDefault="000B7A77" w:rsidP="00CD7814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</w:p>
    <w:p w:rsidR="00CD7814" w:rsidRDefault="00CD7814" w:rsidP="00CD7814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F710B8">
        <w:rPr>
          <w:spacing w:val="8"/>
          <w:sz w:val="26"/>
          <w:szCs w:val="26"/>
        </w:rPr>
        <w:tab/>
      </w:r>
      <w:r w:rsidRPr="00F710B8">
        <w:rPr>
          <w:spacing w:val="8"/>
          <w:sz w:val="26"/>
          <w:szCs w:val="26"/>
        </w:rPr>
        <w:tab/>
      </w:r>
      <w:r w:rsidR="000B7A77">
        <w:rPr>
          <w:spacing w:val="8"/>
          <w:sz w:val="26"/>
          <w:szCs w:val="26"/>
        </w:rPr>
        <w:t>2</w:t>
      </w:r>
      <w:r w:rsidRPr="00F710B8">
        <w:rPr>
          <w:spacing w:val="8"/>
          <w:sz w:val="26"/>
          <w:szCs w:val="26"/>
        </w:rPr>
        <w:t xml:space="preserve">) по расходам бюджета городского поселения за 2016 год по разделам, подразделам, классификации расходов согласно  приложению № </w:t>
      </w:r>
      <w:r w:rsidR="000B7A77">
        <w:rPr>
          <w:spacing w:val="8"/>
          <w:sz w:val="26"/>
          <w:szCs w:val="26"/>
        </w:rPr>
        <w:t>2</w:t>
      </w:r>
      <w:r w:rsidRPr="00F710B8">
        <w:rPr>
          <w:spacing w:val="8"/>
          <w:sz w:val="26"/>
          <w:szCs w:val="26"/>
        </w:rPr>
        <w:t xml:space="preserve"> к настоящему отчету;</w:t>
      </w:r>
    </w:p>
    <w:p w:rsidR="000B7A77" w:rsidRPr="00F710B8" w:rsidRDefault="000B7A77" w:rsidP="00CD7814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</w:p>
    <w:p w:rsidR="00CD7814" w:rsidRDefault="00CD7814" w:rsidP="00CD7814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F710B8">
        <w:rPr>
          <w:spacing w:val="8"/>
          <w:sz w:val="26"/>
          <w:szCs w:val="26"/>
        </w:rPr>
        <w:tab/>
      </w:r>
      <w:r w:rsidR="000B7A77">
        <w:rPr>
          <w:spacing w:val="8"/>
          <w:sz w:val="26"/>
          <w:szCs w:val="26"/>
        </w:rPr>
        <w:tab/>
        <w:t>3</w:t>
      </w:r>
      <w:r w:rsidRPr="00F710B8">
        <w:rPr>
          <w:spacing w:val="8"/>
          <w:sz w:val="26"/>
          <w:szCs w:val="26"/>
        </w:rPr>
        <w:t xml:space="preserve">) по ведомственной структуре расходов бюджета  городского поселения за 2016 год согласно приложению № </w:t>
      </w:r>
      <w:r w:rsidR="000B7A77">
        <w:rPr>
          <w:spacing w:val="8"/>
          <w:sz w:val="26"/>
          <w:szCs w:val="26"/>
        </w:rPr>
        <w:t>3</w:t>
      </w:r>
      <w:r w:rsidRPr="00F710B8">
        <w:rPr>
          <w:spacing w:val="8"/>
          <w:sz w:val="26"/>
          <w:szCs w:val="26"/>
        </w:rPr>
        <w:t xml:space="preserve"> к настоящему отчету;</w:t>
      </w:r>
    </w:p>
    <w:p w:rsidR="000B7A77" w:rsidRPr="00F710B8" w:rsidRDefault="000B7A77" w:rsidP="00CD7814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</w:p>
    <w:p w:rsidR="00CD7814" w:rsidRPr="00F710B8" w:rsidRDefault="00CD7814" w:rsidP="00CD7814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F710B8">
        <w:rPr>
          <w:spacing w:val="8"/>
          <w:sz w:val="26"/>
          <w:szCs w:val="26"/>
        </w:rPr>
        <w:tab/>
      </w:r>
      <w:r w:rsidRPr="00F710B8">
        <w:rPr>
          <w:spacing w:val="8"/>
          <w:sz w:val="26"/>
          <w:szCs w:val="26"/>
        </w:rPr>
        <w:tab/>
      </w:r>
      <w:r w:rsidR="000B7A77">
        <w:rPr>
          <w:spacing w:val="8"/>
          <w:sz w:val="26"/>
          <w:szCs w:val="26"/>
        </w:rPr>
        <w:t>4</w:t>
      </w:r>
      <w:r w:rsidRPr="00F710B8">
        <w:rPr>
          <w:spacing w:val="8"/>
          <w:sz w:val="26"/>
          <w:szCs w:val="26"/>
        </w:rPr>
        <w:t xml:space="preserve">) по источникам финансирования дефицита бюджета городского поселения за 2015 год по кодам </w:t>
      </w:r>
      <w:proofErr w:type="gramStart"/>
      <w:r w:rsidRPr="00F710B8">
        <w:rPr>
          <w:spacing w:val="8"/>
          <w:sz w:val="26"/>
          <w:szCs w:val="26"/>
        </w:rPr>
        <w:t>классификации источников финансирования дефицитов бюджетов</w:t>
      </w:r>
      <w:proofErr w:type="gramEnd"/>
      <w:r w:rsidRPr="00F710B8">
        <w:rPr>
          <w:spacing w:val="8"/>
          <w:sz w:val="26"/>
          <w:szCs w:val="26"/>
        </w:rPr>
        <w:t xml:space="preserve"> согласно приложению №</w:t>
      </w:r>
      <w:r w:rsidR="000B7A77">
        <w:rPr>
          <w:spacing w:val="8"/>
          <w:sz w:val="26"/>
          <w:szCs w:val="26"/>
        </w:rPr>
        <w:t>4</w:t>
      </w:r>
      <w:r w:rsidRPr="00F710B8">
        <w:rPr>
          <w:spacing w:val="8"/>
          <w:sz w:val="26"/>
          <w:szCs w:val="26"/>
        </w:rPr>
        <w:t xml:space="preserve"> к настоящему отчету;</w:t>
      </w:r>
    </w:p>
    <w:p w:rsidR="006B3C08" w:rsidRDefault="00CD7814">
      <w:pPr>
        <w:spacing w:after="200" w:line="276" w:lineRule="auto"/>
        <w:rPr>
          <w:b/>
          <w:spacing w:val="8"/>
          <w:sz w:val="26"/>
          <w:szCs w:val="26"/>
        </w:rPr>
      </w:pPr>
      <w:r w:rsidRPr="00F710B8">
        <w:rPr>
          <w:b/>
          <w:spacing w:val="8"/>
          <w:sz w:val="26"/>
          <w:szCs w:val="26"/>
        </w:rPr>
        <w:br w:type="page"/>
      </w:r>
    </w:p>
    <w:tbl>
      <w:tblPr>
        <w:tblW w:w="11253" w:type="dxa"/>
        <w:tblInd w:w="-743" w:type="dxa"/>
        <w:tblLook w:val="04A0" w:firstRow="1" w:lastRow="0" w:firstColumn="1" w:lastColumn="0" w:noHBand="0" w:noVBand="1"/>
      </w:tblPr>
      <w:tblGrid>
        <w:gridCol w:w="2440"/>
        <w:gridCol w:w="5924"/>
        <w:gridCol w:w="1574"/>
        <w:gridCol w:w="978"/>
        <w:gridCol w:w="101"/>
        <w:gridCol w:w="236"/>
      </w:tblGrid>
      <w:tr w:rsidR="006B3C08" w:rsidRPr="006B3C08" w:rsidTr="006B3C08">
        <w:trPr>
          <w:trHeight w:val="37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Pr="006B3C08" w:rsidRDefault="006B3C08" w:rsidP="006B3C0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</w:p>
        </w:tc>
      </w:tr>
      <w:tr w:rsidR="006B3C08" w:rsidRPr="006B3C08" w:rsidTr="006B3C08">
        <w:trPr>
          <w:gridAfter w:val="3"/>
          <w:wAfter w:w="1315" w:type="dxa"/>
          <w:trHeight w:val="43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Pr="006B3C08" w:rsidRDefault="006B3C08" w:rsidP="006B3C0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B3C08" w:rsidRPr="006B3C08" w:rsidRDefault="006B3C08" w:rsidP="006B3C08">
            <w:pPr>
              <w:jc w:val="center"/>
              <w:rPr>
                <w:sz w:val="28"/>
                <w:szCs w:val="28"/>
              </w:rPr>
            </w:pPr>
          </w:p>
        </w:tc>
      </w:tr>
      <w:tr w:rsidR="006B3C08" w:rsidRPr="006B3C08" w:rsidTr="006B3C08">
        <w:trPr>
          <w:gridAfter w:val="3"/>
          <w:wAfter w:w="1315" w:type="dxa"/>
          <w:trHeight w:val="37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3C08" w:rsidRPr="006B3C08" w:rsidRDefault="006B3C08" w:rsidP="006B3C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3C08" w:rsidRPr="006B3C08" w:rsidRDefault="006B3C08" w:rsidP="006B3C08">
            <w:pPr>
              <w:jc w:val="center"/>
              <w:rPr>
                <w:sz w:val="28"/>
                <w:szCs w:val="28"/>
              </w:rPr>
            </w:pPr>
          </w:p>
        </w:tc>
      </w:tr>
      <w:tr w:rsidR="006B3C08" w:rsidRPr="006B3C08" w:rsidTr="006B3C08">
        <w:trPr>
          <w:gridAfter w:val="3"/>
          <w:wAfter w:w="1315" w:type="dxa"/>
          <w:trHeight w:val="405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Default="006B3C08" w:rsidP="006B3C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Приложение № 1 к отчету «Об исполнении бюджета </w:t>
            </w:r>
            <w:proofErr w:type="spellStart"/>
            <w:r>
              <w:rPr>
                <w:b/>
                <w:bCs/>
                <w:sz w:val="28"/>
                <w:szCs w:val="28"/>
              </w:rPr>
              <w:t>Карачевского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городского поселения за 2016г.»</w:t>
            </w:r>
          </w:p>
          <w:p w:rsidR="006B3C08" w:rsidRDefault="006B3C08" w:rsidP="006B3C08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6B3C08" w:rsidRPr="006B3C08" w:rsidRDefault="006B3C08" w:rsidP="006B3C08">
            <w:pPr>
              <w:jc w:val="right"/>
              <w:rPr>
                <w:b/>
                <w:bCs/>
                <w:sz w:val="28"/>
                <w:szCs w:val="28"/>
              </w:rPr>
            </w:pPr>
            <w:r w:rsidRPr="006B3C08">
              <w:rPr>
                <w:b/>
                <w:bCs/>
                <w:sz w:val="28"/>
                <w:szCs w:val="28"/>
              </w:rPr>
              <w:t xml:space="preserve">Доходы бюджета городского поселения за 2016 год </w:t>
            </w:r>
          </w:p>
        </w:tc>
      </w:tr>
      <w:tr w:rsidR="006B3C08" w:rsidRPr="006B3C08" w:rsidTr="006B3C08">
        <w:trPr>
          <w:gridAfter w:val="3"/>
          <w:wAfter w:w="1315" w:type="dxa"/>
          <w:trHeight w:val="390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Pr="006B3C08" w:rsidRDefault="006B3C08" w:rsidP="006B3C08">
            <w:pPr>
              <w:jc w:val="center"/>
              <w:rPr>
                <w:b/>
                <w:bCs/>
                <w:sz w:val="28"/>
                <w:szCs w:val="28"/>
              </w:rPr>
            </w:pPr>
            <w:r w:rsidRPr="006B3C08">
              <w:rPr>
                <w:b/>
                <w:bCs/>
                <w:sz w:val="28"/>
                <w:szCs w:val="28"/>
              </w:rPr>
              <w:t>по кодам  классификации доходов бюджетов</w:t>
            </w:r>
          </w:p>
        </w:tc>
      </w:tr>
      <w:tr w:rsidR="006B3C08" w:rsidRPr="006B3C08" w:rsidTr="006B3C08">
        <w:trPr>
          <w:gridAfter w:val="2"/>
          <w:wAfter w:w="337" w:type="dxa"/>
          <w:trHeight w:val="405"/>
        </w:trPr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  <w:r w:rsidRPr="006B3C08">
              <w:rPr>
                <w:sz w:val="28"/>
                <w:szCs w:val="28"/>
              </w:rPr>
              <w:t> </w:t>
            </w:r>
          </w:p>
        </w:tc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jc w:val="center"/>
              <w:rPr>
                <w:sz w:val="28"/>
                <w:szCs w:val="28"/>
              </w:rPr>
            </w:pPr>
            <w:r w:rsidRPr="006B3C08">
              <w:rPr>
                <w:sz w:val="28"/>
                <w:szCs w:val="28"/>
              </w:rPr>
              <w:t>(рублей)</w:t>
            </w:r>
          </w:p>
        </w:tc>
      </w:tr>
      <w:tr w:rsidR="006B3C08" w:rsidRPr="006B3C08" w:rsidTr="006B3C08">
        <w:trPr>
          <w:gridAfter w:val="2"/>
          <w:wAfter w:w="337" w:type="dxa"/>
          <w:trHeight w:val="299"/>
        </w:trPr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sz w:val="26"/>
                <w:szCs w:val="26"/>
              </w:rPr>
            </w:pPr>
            <w:r w:rsidRPr="006B3C08">
              <w:rPr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5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sz w:val="26"/>
                <w:szCs w:val="26"/>
              </w:rPr>
            </w:pPr>
            <w:r w:rsidRPr="006B3C08">
              <w:rPr>
                <w:sz w:val="26"/>
                <w:szCs w:val="26"/>
              </w:rPr>
              <w:t>Наименование дохода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sz w:val="26"/>
                <w:szCs w:val="26"/>
              </w:rPr>
            </w:pPr>
            <w:r w:rsidRPr="006B3C08">
              <w:rPr>
                <w:sz w:val="26"/>
                <w:szCs w:val="26"/>
              </w:rPr>
              <w:t>Кассовое исполнение за  2016 год</w:t>
            </w:r>
          </w:p>
        </w:tc>
      </w:tr>
      <w:tr w:rsidR="006B3C08" w:rsidRPr="006B3C08" w:rsidTr="006B3C08">
        <w:trPr>
          <w:gridAfter w:val="2"/>
          <w:wAfter w:w="337" w:type="dxa"/>
          <w:trHeight w:val="1110"/>
        </w:trPr>
        <w:tc>
          <w:tcPr>
            <w:tcW w:w="2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C08" w:rsidRPr="006B3C08" w:rsidRDefault="006B3C08" w:rsidP="006B3C08">
            <w:pPr>
              <w:rPr>
                <w:sz w:val="26"/>
                <w:szCs w:val="26"/>
              </w:rPr>
            </w:pPr>
          </w:p>
        </w:tc>
        <w:tc>
          <w:tcPr>
            <w:tcW w:w="5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C08" w:rsidRPr="006B3C08" w:rsidRDefault="006B3C08" w:rsidP="006B3C08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C08" w:rsidRPr="006B3C08" w:rsidRDefault="006B3C08" w:rsidP="006B3C08">
            <w:pPr>
              <w:rPr>
                <w:sz w:val="26"/>
                <w:szCs w:val="26"/>
              </w:rPr>
            </w:pPr>
          </w:p>
        </w:tc>
      </w:tr>
      <w:tr w:rsidR="006B3C08" w:rsidRPr="006B3C08" w:rsidTr="006B3C08">
        <w:trPr>
          <w:gridAfter w:val="2"/>
          <w:wAfter w:w="337" w:type="dxa"/>
          <w:trHeight w:val="43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00010000000000000000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НАЛОГОВЫЕ И НЕНАЛОГОВЫЕ ДОХОДЫ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51 749 272,19</w:t>
            </w:r>
          </w:p>
        </w:tc>
      </w:tr>
      <w:tr w:rsidR="006B3C08" w:rsidRPr="006B3C08" w:rsidTr="006B3C08">
        <w:trPr>
          <w:gridAfter w:val="2"/>
          <w:wAfter w:w="337" w:type="dxa"/>
          <w:trHeight w:val="43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18210100000000000000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НАЛОГИ НА ПРИБЫЛЬ, ДОХОДЫ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22 807 915,19</w:t>
            </w:r>
          </w:p>
        </w:tc>
      </w:tr>
      <w:tr w:rsidR="006B3C08" w:rsidRPr="006B3C08" w:rsidTr="006B3C08">
        <w:trPr>
          <w:gridAfter w:val="2"/>
          <w:wAfter w:w="337" w:type="dxa"/>
          <w:trHeight w:val="109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18210102010010000000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22 669 956,85</w:t>
            </w:r>
          </w:p>
        </w:tc>
      </w:tr>
      <w:tr w:rsidR="006B3C08" w:rsidRPr="006B3C08" w:rsidTr="006B3C08">
        <w:trPr>
          <w:gridAfter w:val="2"/>
          <w:wAfter w:w="337" w:type="dxa"/>
          <w:trHeight w:val="102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18210102010010000110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22 669 956,85</w:t>
            </w:r>
          </w:p>
        </w:tc>
      </w:tr>
      <w:tr w:rsidR="006B3C08" w:rsidRPr="006B3C08" w:rsidTr="006B3C08">
        <w:trPr>
          <w:gridAfter w:val="2"/>
          <w:wAfter w:w="337" w:type="dxa"/>
          <w:trHeight w:val="153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18210102020010000000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22 181,78</w:t>
            </w:r>
          </w:p>
        </w:tc>
      </w:tr>
      <w:tr w:rsidR="006B3C08" w:rsidRPr="006B3C08" w:rsidTr="006B3C08">
        <w:trPr>
          <w:gridAfter w:val="2"/>
          <w:wAfter w:w="337" w:type="dxa"/>
          <w:trHeight w:val="148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18210102020010000110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22 181,78</w:t>
            </w:r>
          </w:p>
        </w:tc>
      </w:tr>
      <w:tr w:rsidR="006B3C08" w:rsidRPr="006B3C08" w:rsidTr="006B3C08">
        <w:trPr>
          <w:gridAfter w:val="2"/>
          <w:wAfter w:w="337" w:type="dxa"/>
          <w:trHeight w:val="61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18210102030010000000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115 776,56</w:t>
            </w:r>
          </w:p>
        </w:tc>
      </w:tr>
      <w:tr w:rsidR="006B3C08" w:rsidRPr="006B3C08" w:rsidTr="006B3C08">
        <w:trPr>
          <w:gridAfter w:val="2"/>
          <w:wAfter w:w="337" w:type="dxa"/>
          <w:trHeight w:val="60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18210102030010000110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115 776,56</w:t>
            </w:r>
          </w:p>
        </w:tc>
      </w:tr>
      <w:tr w:rsidR="006B3C08" w:rsidRPr="006B3C08" w:rsidTr="006B3C08">
        <w:trPr>
          <w:gridAfter w:val="2"/>
          <w:wAfter w:w="337" w:type="dxa"/>
          <w:trHeight w:val="58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10010300000000000000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НАЛОГИ НА ТОВАРЫ (РАБОТЫ, УСЛУГИ), РЕАЛИЗУЕМЫЕ НА ТЕРРИТОРИИ РОССИЙСКОЙ ФЕДЕРАЦИИ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3 748 312,37</w:t>
            </w:r>
          </w:p>
        </w:tc>
      </w:tr>
      <w:tr w:rsidR="006B3C08" w:rsidRPr="006B3C08" w:rsidTr="006B3C08">
        <w:trPr>
          <w:gridAfter w:val="2"/>
          <w:wAfter w:w="337" w:type="dxa"/>
          <w:trHeight w:val="99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10010302230010000000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местный бюджет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1 281 394,42</w:t>
            </w:r>
          </w:p>
        </w:tc>
      </w:tr>
      <w:tr w:rsidR="006B3C08" w:rsidRPr="006B3C08" w:rsidTr="006B3C08">
        <w:trPr>
          <w:gridAfter w:val="2"/>
          <w:wAfter w:w="337" w:type="dxa"/>
          <w:trHeight w:val="99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10010302230010000110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r w:rsidR="00BF2D21" w:rsidRPr="006B3C08">
              <w:rPr>
                <w:rFonts w:ascii="Arial Cyr" w:hAnsi="Arial Cyr"/>
                <w:color w:val="000000"/>
              </w:rPr>
              <w:t>дифференцированных</w:t>
            </w:r>
            <w:r w:rsidRPr="006B3C08">
              <w:rPr>
                <w:rFonts w:ascii="Arial Cyr" w:hAnsi="Arial Cyr"/>
                <w:color w:val="000000"/>
              </w:rPr>
              <w:t xml:space="preserve"> нормативов отчислений в местный бюджет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1 281 394,42</w:t>
            </w:r>
          </w:p>
        </w:tc>
      </w:tr>
      <w:tr w:rsidR="006B3C08" w:rsidRPr="006B3C08" w:rsidTr="006B3C08">
        <w:trPr>
          <w:gridAfter w:val="2"/>
          <w:wAfter w:w="337" w:type="dxa"/>
          <w:trHeight w:val="106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>10010302240010000000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 от уплаты акцизов на моторные масла для дизельных и (или) карбюраторных (</w:t>
            </w:r>
            <w:proofErr w:type="spellStart"/>
            <w:r w:rsidRPr="006B3C08">
              <w:rPr>
                <w:rFonts w:ascii="Arial Cyr" w:hAnsi="Arial Cyr"/>
                <w:color w:val="000000"/>
              </w:rPr>
              <w:t>инжекторных</w:t>
            </w:r>
            <w:proofErr w:type="spellEnd"/>
            <w:r w:rsidRPr="006B3C08">
              <w:rPr>
                <w:rFonts w:ascii="Arial Cyr" w:hAnsi="Arial Cyr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19 559,91</w:t>
            </w:r>
          </w:p>
        </w:tc>
      </w:tr>
      <w:tr w:rsidR="006B3C08" w:rsidRPr="006B3C08" w:rsidTr="006B3C08">
        <w:trPr>
          <w:gridAfter w:val="2"/>
          <w:wAfter w:w="337" w:type="dxa"/>
          <w:trHeight w:val="109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10010302240010000110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 от уплаты акцизов на моторные масла для дизельных и (или) карбюраторных (</w:t>
            </w:r>
            <w:proofErr w:type="spellStart"/>
            <w:r w:rsidRPr="006B3C08">
              <w:rPr>
                <w:rFonts w:ascii="Arial Cyr" w:hAnsi="Arial Cyr"/>
                <w:color w:val="000000"/>
              </w:rPr>
              <w:t>инжекторных</w:t>
            </w:r>
            <w:proofErr w:type="spellEnd"/>
            <w:r w:rsidRPr="006B3C08">
              <w:rPr>
                <w:rFonts w:ascii="Arial Cyr" w:hAnsi="Arial Cyr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19 559,91</w:t>
            </w:r>
          </w:p>
        </w:tc>
      </w:tr>
      <w:tr w:rsidR="006B3C08" w:rsidRPr="006B3C08" w:rsidTr="006B3C08">
        <w:trPr>
          <w:gridAfter w:val="2"/>
          <w:wAfter w:w="337" w:type="dxa"/>
          <w:trHeight w:val="103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10010302250010000000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2 637 149,50</w:t>
            </w:r>
          </w:p>
        </w:tc>
      </w:tr>
      <w:tr w:rsidR="006B3C08" w:rsidRPr="006B3C08" w:rsidTr="006B3C08">
        <w:trPr>
          <w:gridAfter w:val="2"/>
          <w:wAfter w:w="337" w:type="dxa"/>
          <w:trHeight w:val="108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10010302250010000110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 от уплаты акцизов на автомобильный бензин, подлежащий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2 637 149,50</w:t>
            </w:r>
          </w:p>
        </w:tc>
      </w:tr>
      <w:tr w:rsidR="006B3C08" w:rsidRPr="006B3C08" w:rsidTr="006B3C08">
        <w:trPr>
          <w:gridAfter w:val="2"/>
          <w:wAfter w:w="337" w:type="dxa"/>
          <w:trHeight w:val="100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10010302260010000000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-189 791,46</w:t>
            </w:r>
          </w:p>
        </w:tc>
      </w:tr>
      <w:tr w:rsidR="006B3C08" w:rsidRPr="006B3C08" w:rsidTr="006B3C08">
        <w:trPr>
          <w:gridAfter w:val="2"/>
          <w:wAfter w:w="337" w:type="dxa"/>
          <w:trHeight w:val="1056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10010302260010000110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-189 791,46</w:t>
            </w:r>
          </w:p>
        </w:tc>
      </w:tr>
      <w:tr w:rsidR="006B3C08" w:rsidRPr="006B3C08" w:rsidTr="006B3C08">
        <w:trPr>
          <w:gridAfter w:val="2"/>
          <w:wAfter w:w="337" w:type="dxa"/>
          <w:trHeight w:val="54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18210500000000000000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НАЛОГИ НА СОВОКУПНЫЙ ДОХОД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340 272,99</w:t>
            </w:r>
          </w:p>
        </w:tc>
      </w:tr>
      <w:tr w:rsidR="006B3C08" w:rsidRPr="006B3C08" w:rsidTr="006B3C08">
        <w:trPr>
          <w:gridAfter w:val="2"/>
          <w:wAfter w:w="337" w:type="dxa"/>
          <w:trHeight w:val="52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18210503010010000000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Единый сельскохозяйственный налог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340 272,99</w:t>
            </w:r>
          </w:p>
        </w:tc>
      </w:tr>
      <w:tr w:rsidR="006B3C08" w:rsidRPr="006B3C08" w:rsidTr="006B3C08">
        <w:trPr>
          <w:gridAfter w:val="2"/>
          <w:wAfter w:w="337" w:type="dxa"/>
          <w:trHeight w:val="63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18210503010010000110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Единый сельскохозяйственный налог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340 272,99</w:t>
            </w:r>
          </w:p>
        </w:tc>
      </w:tr>
      <w:tr w:rsidR="006B3C08" w:rsidRPr="006B3C08" w:rsidTr="006B3C08">
        <w:trPr>
          <w:gridAfter w:val="2"/>
          <w:wAfter w:w="337" w:type="dxa"/>
          <w:trHeight w:val="36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18210600000000000000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НАЛОГИ НА ИМУЩЕСТВО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14 132 537,39</w:t>
            </w:r>
          </w:p>
        </w:tc>
      </w:tr>
      <w:tr w:rsidR="006B3C08" w:rsidRPr="006B3C08" w:rsidTr="006B3C08">
        <w:trPr>
          <w:gridAfter w:val="2"/>
          <w:wAfter w:w="337" w:type="dxa"/>
          <w:trHeight w:val="43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18210601000000000000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Налог на имущество физических лиц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1 719 358,62</w:t>
            </w:r>
          </w:p>
        </w:tc>
      </w:tr>
      <w:tr w:rsidR="006B3C08" w:rsidRPr="006B3C08" w:rsidTr="006B3C08">
        <w:trPr>
          <w:gridAfter w:val="2"/>
          <w:wAfter w:w="337" w:type="dxa"/>
          <w:trHeight w:val="79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18210601030130000000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1 719 358,62</w:t>
            </w:r>
          </w:p>
        </w:tc>
      </w:tr>
      <w:tr w:rsidR="006B3C08" w:rsidRPr="006B3C08" w:rsidTr="006B3C08">
        <w:trPr>
          <w:gridAfter w:val="2"/>
          <w:wAfter w:w="337" w:type="dxa"/>
          <w:trHeight w:val="84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18210601030130000110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1 719 358,62</w:t>
            </w:r>
          </w:p>
        </w:tc>
      </w:tr>
      <w:tr w:rsidR="006B3C08" w:rsidRPr="006B3C08" w:rsidTr="006B3C08">
        <w:trPr>
          <w:gridAfter w:val="2"/>
          <w:wAfter w:w="337" w:type="dxa"/>
          <w:trHeight w:val="42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18210606000000000000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Земельный налог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12 413 178,77</w:t>
            </w:r>
          </w:p>
        </w:tc>
      </w:tr>
      <w:tr w:rsidR="006B3C08" w:rsidRPr="006B3C08" w:rsidTr="006B3C08">
        <w:trPr>
          <w:gridAfter w:val="2"/>
          <w:wAfter w:w="337" w:type="dxa"/>
          <w:trHeight w:val="49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18210606033130000000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Земельный налог с организаций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.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 xml:space="preserve"> 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о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>бладающих земельным участком, расположенным в границах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9 350 221,20</w:t>
            </w:r>
          </w:p>
        </w:tc>
      </w:tr>
      <w:tr w:rsidR="006B3C08" w:rsidRPr="006B3C08" w:rsidTr="006B3C08">
        <w:trPr>
          <w:gridAfter w:val="2"/>
          <w:wAfter w:w="337" w:type="dxa"/>
          <w:trHeight w:val="52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18210606033130000110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Земельный налог с организаций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.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 xml:space="preserve"> 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о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>бладающих земельным участком. расположенных в границах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9 350 221,20</w:t>
            </w:r>
          </w:p>
        </w:tc>
      </w:tr>
      <w:tr w:rsidR="006B3C08" w:rsidRPr="006B3C08" w:rsidTr="006B3C08">
        <w:trPr>
          <w:gridAfter w:val="2"/>
          <w:wAfter w:w="337" w:type="dxa"/>
          <w:trHeight w:val="57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18210606043130000000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Земельный налог с физических лиц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.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 xml:space="preserve"> 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о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>бладающих земельным участком, расположенным в границах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3 062 957,57</w:t>
            </w:r>
          </w:p>
        </w:tc>
      </w:tr>
      <w:tr w:rsidR="006B3C08" w:rsidRPr="006B3C08" w:rsidTr="006B3C08">
        <w:trPr>
          <w:gridAfter w:val="2"/>
          <w:wAfter w:w="337" w:type="dxa"/>
          <w:trHeight w:val="51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18210606043130000110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Земельный налог с физических лиц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.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 xml:space="preserve"> 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о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>бладающих земельным участком. расположенных в границах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3 062 957,57</w:t>
            </w:r>
          </w:p>
        </w:tc>
      </w:tr>
      <w:tr w:rsidR="006B3C08" w:rsidRPr="006B3C08" w:rsidTr="006B3C08">
        <w:trPr>
          <w:gridAfter w:val="2"/>
          <w:wAfter w:w="337" w:type="dxa"/>
          <w:trHeight w:val="49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18210900000000000000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ЗАДОЛЖЕННОСТЬ И ПЕРЕРАСЧЕТЫ ПО ОТМЕНЕННЫМ НАЛОГАМ, СБОРАМ И ИНЫМ ОБЯЗАТЕЛЬНЫМ ПЛАТЕЖАМ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-1 077,39</w:t>
            </w:r>
          </w:p>
        </w:tc>
      </w:tr>
      <w:tr w:rsidR="006B3C08" w:rsidRPr="006B3C08" w:rsidTr="006B3C08">
        <w:trPr>
          <w:gridAfter w:val="2"/>
          <w:wAfter w:w="337" w:type="dxa"/>
          <w:trHeight w:val="40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18210904000000000000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Налоги на имущество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-1 077,39</w:t>
            </w:r>
          </w:p>
        </w:tc>
      </w:tr>
      <w:tr w:rsidR="006B3C08" w:rsidRPr="006B3C08" w:rsidTr="006B3C08">
        <w:trPr>
          <w:gridAfter w:val="2"/>
          <w:wAfter w:w="337" w:type="dxa"/>
          <w:trHeight w:val="528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>18210904053130000000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-1 077,39</w:t>
            </w:r>
          </w:p>
        </w:tc>
      </w:tr>
      <w:tr w:rsidR="006B3C08" w:rsidRPr="006B3C08" w:rsidTr="006B3C08">
        <w:trPr>
          <w:gridAfter w:val="2"/>
          <w:wAfter w:w="337" w:type="dxa"/>
          <w:trHeight w:val="528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18210904053130000110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-1 077,39</w:t>
            </w:r>
          </w:p>
        </w:tc>
      </w:tr>
      <w:tr w:rsidR="006B3C08" w:rsidRPr="006B3C08" w:rsidTr="006B3C08">
        <w:trPr>
          <w:gridAfter w:val="2"/>
          <w:wAfter w:w="337" w:type="dxa"/>
          <w:trHeight w:val="57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00011100000000000000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6 043 010,95</w:t>
            </w:r>
          </w:p>
        </w:tc>
      </w:tr>
      <w:tr w:rsidR="006B3C08" w:rsidRPr="006B3C08" w:rsidTr="006B3C08">
        <w:trPr>
          <w:gridAfter w:val="2"/>
          <w:wAfter w:w="337" w:type="dxa"/>
          <w:trHeight w:val="124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00011105000000000000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5 923 593,50</w:t>
            </w:r>
          </w:p>
        </w:tc>
      </w:tr>
      <w:tr w:rsidR="006B3C08" w:rsidRPr="006B3C08" w:rsidTr="006B3C08">
        <w:trPr>
          <w:gridAfter w:val="2"/>
          <w:wAfter w:w="337" w:type="dxa"/>
          <w:trHeight w:val="103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90911105013130000000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2 241 312,97</w:t>
            </w:r>
          </w:p>
        </w:tc>
      </w:tr>
      <w:tr w:rsidR="006B3C08" w:rsidRPr="006B3C08" w:rsidTr="006B3C08">
        <w:trPr>
          <w:gridAfter w:val="2"/>
          <w:wAfter w:w="337" w:type="dxa"/>
          <w:trHeight w:val="106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90911105013130000120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2 241 312,97</w:t>
            </w:r>
          </w:p>
        </w:tc>
      </w:tr>
      <w:tr w:rsidR="006B3C08" w:rsidRPr="006B3C08" w:rsidTr="006B3C08">
        <w:trPr>
          <w:gridAfter w:val="2"/>
          <w:wAfter w:w="337" w:type="dxa"/>
          <w:trHeight w:val="108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90711105025130000000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774 045,48</w:t>
            </w:r>
          </w:p>
        </w:tc>
      </w:tr>
      <w:tr w:rsidR="006B3C08" w:rsidRPr="006B3C08" w:rsidTr="006B3C08">
        <w:trPr>
          <w:gridAfter w:val="2"/>
          <w:wAfter w:w="337" w:type="dxa"/>
          <w:trHeight w:val="109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90711105025130000120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774 045,48</w:t>
            </w:r>
          </w:p>
        </w:tc>
      </w:tr>
      <w:tr w:rsidR="006B3C08" w:rsidRPr="006B3C08" w:rsidTr="006B3C08">
        <w:trPr>
          <w:gridAfter w:val="2"/>
          <w:wAfter w:w="337" w:type="dxa"/>
          <w:trHeight w:val="96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90711105035130000000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2 908 235,05</w:t>
            </w:r>
          </w:p>
        </w:tc>
      </w:tr>
      <w:tr w:rsidR="006B3C08" w:rsidRPr="006B3C08" w:rsidTr="006B3C08">
        <w:trPr>
          <w:gridAfter w:val="2"/>
          <w:wAfter w:w="337" w:type="dxa"/>
          <w:trHeight w:val="102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90711105035130000120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2 908 235,05</w:t>
            </w:r>
          </w:p>
        </w:tc>
      </w:tr>
      <w:tr w:rsidR="006B3C08" w:rsidRPr="006B3C08" w:rsidTr="006B3C08">
        <w:trPr>
          <w:gridAfter w:val="2"/>
          <w:wAfter w:w="337" w:type="dxa"/>
          <w:trHeight w:val="5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90711107000000000000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Платежи от государственных и муниципальных унитарных предприятий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119 417,45</w:t>
            </w:r>
          </w:p>
        </w:tc>
      </w:tr>
      <w:tr w:rsidR="006B3C08" w:rsidRPr="006B3C08" w:rsidTr="006B3C08">
        <w:trPr>
          <w:gridAfter w:val="2"/>
          <w:wAfter w:w="337" w:type="dxa"/>
          <w:trHeight w:val="73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90711107015130000000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119 417,45</w:t>
            </w:r>
          </w:p>
        </w:tc>
      </w:tr>
      <w:tr w:rsidR="006B3C08" w:rsidRPr="006B3C08" w:rsidTr="006B3C08">
        <w:trPr>
          <w:gridAfter w:val="2"/>
          <w:wAfter w:w="337" w:type="dxa"/>
          <w:trHeight w:val="82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90711107015130000120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119 417,45</w:t>
            </w:r>
          </w:p>
        </w:tc>
      </w:tr>
      <w:tr w:rsidR="006B3C08" w:rsidRPr="006B3C08" w:rsidTr="006B3C08">
        <w:trPr>
          <w:gridAfter w:val="2"/>
          <w:wAfter w:w="337" w:type="dxa"/>
          <w:trHeight w:val="5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90711300000000000000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ДОХОДЫ ОТ ОКАЗАНИЯ ПЛАТНЫХ УСЛУГ (РАБОТ) И КОМПЕНСАЦИИ ЗАТРАТ ГОСУДАРСТВА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42 395,16</w:t>
            </w:r>
          </w:p>
        </w:tc>
      </w:tr>
      <w:tr w:rsidR="006B3C08" w:rsidRPr="006B3C08" w:rsidTr="006B3C08">
        <w:trPr>
          <w:gridAfter w:val="2"/>
          <w:wAfter w:w="337" w:type="dxa"/>
          <w:trHeight w:val="51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90711302000000000000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Доходы от компенсации затрат государства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42 395,16</w:t>
            </w:r>
          </w:p>
        </w:tc>
      </w:tr>
      <w:tr w:rsidR="006B3C08" w:rsidRPr="006B3C08" w:rsidTr="006B3C08">
        <w:trPr>
          <w:gridAfter w:val="2"/>
          <w:wAfter w:w="337" w:type="dxa"/>
          <w:trHeight w:val="51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90711302995130000000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Прочие доходы от компенсации затрат бюджетов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42 395,16</w:t>
            </w:r>
          </w:p>
        </w:tc>
      </w:tr>
      <w:tr w:rsidR="006B3C08" w:rsidRPr="006B3C08" w:rsidTr="006B3C08">
        <w:trPr>
          <w:gridAfter w:val="2"/>
          <w:wAfter w:w="337" w:type="dxa"/>
          <w:trHeight w:val="5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90711302995130000130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Прочие доходы от компенсации затрат бюджетов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42 395,16</w:t>
            </w:r>
          </w:p>
        </w:tc>
      </w:tr>
      <w:tr w:rsidR="006B3C08" w:rsidRPr="006B3C08" w:rsidTr="006B3C08">
        <w:trPr>
          <w:gridAfter w:val="2"/>
          <w:wAfter w:w="337" w:type="dxa"/>
          <w:trHeight w:val="49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>00011400000000000000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ДОХОДЫ ОТ ПРОДАЖИ МАТЕРИАЛЬНЫХ И НЕМАТЕРИАЛЬНЫХ АКТИВОВ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4 304 141,03</w:t>
            </w:r>
          </w:p>
        </w:tc>
      </w:tr>
      <w:tr w:rsidR="006B3C08" w:rsidRPr="006B3C08" w:rsidTr="006B3C08">
        <w:trPr>
          <w:gridAfter w:val="2"/>
          <w:wAfter w:w="337" w:type="dxa"/>
          <w:trHeight w:val="111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00011402000000000000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2 677 349,06</w:t>
            </w:r>
          </w:p>
        </w:tc>
      </w:tr>
      <w:tr w:rsidR="006B3C08" w:rsidRPr="006B3C08" w:rsidTr="006B3C08">
        <w:trPr>
          <w:gridAfter w:val="2"/>
          <w:wAfter w:w="337" w:type="dxa"/>
          <w:trHeight w:val="124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90711402053130000000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2 677 349,06</w:t>
            </w:r>
          </w:p>
        </w:tc>
      </w:tr>
      <w:tr w:rsidR="006B3C08" w:rsidRPr="006B3C08" w:rsidTr="006B3C08">
        <w:trPr>
          <w:gridAfter w:val="2"/>
          <w:wAfter w:w="337" w:type="dxa"/>
          <w:trHeight w:val="130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90711402053130000410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2 677 349,06</w:t>
            </w:r>
          </w:p>
        </w:tc>
      </w:tr>
      <w:tr w:rsidR="006B3C08" w:rsidRPr="006B3C08" w:rsidTr="006B3C08">
        <w:trPr>
          <w:gridAfter w:val="2"/>
          <w:wAfter w:w="337" w:type="dxa"/>
          <w:trHeight w:val="79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00011406000000000000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1 626 791,97</w:t>
            </w:r>
          </w:p>
        </w:tc>
      </w:tr>
      <w:tr w:rsidR="006B3C08" w:rsidRPr="006B3C08" w:rsidTr="006B3C08">
        <w:trPr>
          <w:gridAfter w:val="2"/>
          <w:wAfter w:w="337" w:type="dxa"/>
          <w:trHeight w:val="72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90911406013130000000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434 848,68</w:t>
            </w:r>
          </w:p>
        </w:tc>
      </w:tr>
      <w:tr w:rsidR="006B3C08" w:rsidRPr="006B3C08" w:rsidTr="006B3C08">
        <w:trPr>
          <w:gridAfter w:val="2"/>
          <w:wAfter w:w="337" w:type="dxa"/>
          <w:trHeight w:val="82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90911406013130000430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434 848,68</w:t>
            </w:r>
          </w:p>
        </w:tc>
      </w:tr>
      <w:tr w:rsidR="006B3C08" w:rsidRPr="006B3C08" w:rsidTr="006B3C08">
        <w:trPr>
          <w:gridAfter w:val="2"/>
          <w:wAfter w:w="337" w:type="dxa"/>
          <w:trHeight w:val="87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90711406025130000000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1 191 943,29</w:t>
            </w:r>
          </w:p>
        </w:tc>
      </w:tr>
      <w:tr w:rsidR="006B3C08" w:rsidRPr="006B3C08" w:rsidTr="006B3C08">
        <w:trPr>
          <w:gridAfter w:val="2"/>
          <w:wAfter w:w="337" w:type="dxa"/>
          <w:trHeight w:val="82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90711406025130000430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1 191 943,29</w:t>
            </w:r>
          </w:p>
        </w:tc>
      </w:tr>
      <w:tr w:rsidR="006B3C08" w:rsidRPr="006B3C08" w:rsidTr="006B3C08">
        <w:trPr>
          <w:gridAfter w:val="2"/>
          <w:wAfter w:w="337" w:type="dxa"/>
          <w:trHeight w:val="5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90711500000000000000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АДМИНИСТРАТИВНЫЕ ПЛАТЕЖИ И СБОРЫ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308 264,50</w:t>
            </w:r>
          </w:p>
        </w:tc>
      </w:tr>
      <w:tr w:rsidR="006B3C08" w:rsidRPr="006B3C08" w:rsidTr="006B3C08">
        <w:trPr>
          <w:gridAfter w:val="2"/>
          <w:wAfter w:w="337" w:type="dxa"/>
          <w:trHeight w:val="5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90711502000000000000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308 264,50</w:t>
            </w:r>
          </w:p>
        </w:tc>
      </w:tr>
      <w:tr w:rsidR="006B3C08" w:rsidRPr="006B3C08" w:rsidTr="006B3C08">
        <w:trPr>
          <w:gridAfter w:val="2"/>
          <w:wAfter w:w="337" w:type="dxa"/>
          <w:trHeight w:val="5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90711502050130000000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308 264,50</w:t>
            </w:r>
          </w:p>
        </w:tc>
      </w:tr>
      <w:tr w:rsidR="006B3C08" w:rsidRPr="006B3C08" w:rsidTr="006B3C08">
        <w:trPr>
          <w:gridAfter w:val="2"/>
          <w:wAfter w:w="337" w:type="dxa"/>
          <w:trHeight w:val="5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90711502050130000140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308 264,50</w:t>
            </w:r>
          </w:p>
        </w:tc>
      </w:tr>
      <w:tr w:rsidR="006B3C08" w:rsidRPr="006B3C08" w:rsidTr="006B3C08">
        <w:trPr>
          <w:gridAfter w:val="2"/>
          <w:wAfter w:w="337" w:type="dxa"/>
          <w:trHeight w:val="43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90711600000000000000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ШТРАФЫ, САНКЦИИ, ВОЗМЕЩЕНИЕ УЩЕРБА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23 500,00</w:t>
            </w:r>
          </w:p>
        </w:tc>
      </w:tr>
      <w:tr w:rsidR="006B3C08" w:rsidRPr="006B3C08" w:rsidTr="006B3C08">
        <w:trPr>
          <w:gridAfter w:val="2"/>
          <w:wAfter w:w="337" w:type="dxa"/>
          <w:trHeight w:val="78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90711637000000000000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Поступления сумм в возмещение вреда, причиняемого автомобильным дорогам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23 500,00</w:t>
            </w:r>
          </w:p>
        </w:tc>
      </w:tr>
      <w:tr w:rsidR="006B3C08" w:rsidRPr="006B3C08" w:rsidTr="006B3C08">
        <w:trPr>
          <w:gridAfter w:val="2"/>
          <w:wAfter w:w="337" w:type="dxa"/>
          <w:trHeight w:val="109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90711637040130000000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23 500,00</w:t>
            </w:r>
          </w:p>
        </w:tc>
      </w:tr>
      <w:tr w:rsidR="006B3C08" w:rsidRPr="006B3C08" w:rsidTr="006B3C08">
        <w:trPr>
          <w:gridAfter w:val="2"/>
          <w:wAfter w:w="337" w:type="dxa"/>
          <w:trHeight w:val="109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90711637040130000140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23 500,00</w:t>
            </w:r>
          </w:p>
        </w:tc>
      </w:tr>
      <w:tr w:rsidR="006B3C08" w:rsidRPr="006B3C08" w:rsidTr="006B3C08">
        <w:trPr>
          <w:gridAfter w:val="2"/>
          <w:wAfter w:w="337" w:type="dxa"/>
          <w:trHeight w:val="43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>90720000000000000000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БЕЗВОЗМЕЗДНЫЕ ПОСТУПЛЕНИЯ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13 747 210,00</w:t>
            </w:r>
          </w:p>
        </w:tc>
      </w:tr>
      <w:tr w:rsidR="006B3C08" w:rsidRPr="006B3C08" w:rsidTr="006B3C08">
        <w:trPr>
          <w:gridAfter w:val="2"/>
          <w:wAfter w:w="337" w:type="dxa"/>
          <w:trHeight w:val="5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90720200000000000000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БЕЗВОЗМЕЗДНЫЕ ПОСТУПЛЕНИЯ ОТ ДРУГИХ БЮДЖЕТОВ БЮДЖЕТНОЙ СИСТЕМЫ РОССИЙСКОЙ ФЕДЕРАЦИИ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13 747 210,00</w:t>
            </w:r>
          </w:p>
        </w:tc>
      </w:tr>
      <w:tr w:rsidR="006B3C08" w:rsidRPr="006B3C08" w:rsidTr="006B3C08">
        <w:trPr>
          <w:gridAfter w:val="2"/>
          <w:wAfter w:w="337" w:type="dxa"/>
          <w:trHeight w:val="5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90720202000000000000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Субсидии бюджетам бюджетной системы Российской Федерации (межбюджетные субсидии)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12 390 885,00</w:t>
            </w:r>
          </w:p>
        </w:tc>
      </w:tr>
      <w:tr w:rsidR="006B3C08" w:rsidRPr="006B3C08" w:rsidTr="006B3C08">
        <w:trPr>
          <w:gridAfter w:val="2"/>
          <w:wAfter w:w="337" w:type="dxa"/>
          <w:trHeight w:val="109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90720202216130000000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11 740 054,00</w:t>
            </w:r>
          </w:p>
        </w:tc>
      </w:tr>
      <w:tr w:rsidR="006B3C08" w:rsidRPr="006B3C08" w:rsidTr="006B3C08">
        <w:trPr>
          <w:gridAfter w:val="2"/>
          <w:wAfter w:w="337" w:type="dxa"/>
          <w:trHeight w:val="105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90720202216130000151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11 740 054,00</w:t>
            </w:r>
          </w:p>
        </w:tc>
      </w:tr>
      <w:tr w:rsidR="006B3C08" w:rsidRPr="006B3C08" w:rsidTr="006B3C08">
        <w:trPr>
          <w:gridAfter w:val="2"/>
          <w:wAfter w:w="337" w:type="dxa"/>
          <w:trHeight w:val="5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90720202999000000000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Прочие субсидии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650 831,00</w:t>
            </w:r>
          </w:p>
        </w:tc>
      </w:tr>
      <w:tr w:rsidR="006B3C08" w:rsidRPr="006B3C08" w:rsidTr="006B3C08">
        <w:trPr>
          <w:gridAfter w:val="2"/>
          <w:wAfter w:w="337" w:type="dxa"/>
          <w:trHeight w:val="49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90720202999130000000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Прочие субсидии бюджетам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650 831,00</w:t>
            </w:r>
          </w:p>
        </w:tc>
      </w:tr>
      <w:tr w:rsidR="006B3C08" w:rsidRPr="006B3C08" w:rsidTr="006B3C08">
        <w:trPr>
          <w:gridAfter w:val="2"/>
          <w:wAfter w:w="337" w:type="dxa"/>
          <w:trHeight w:val="49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90720202999130000151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Прочие субсидии бюджетам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650 831,00</w:t>
            </w:r>
          </w:p>
        </w:tc>
      </w:tr>
      <w:tr w:rsidR="006B3C08" w:rsidRPr="006B3C08" w:rsidTr="006B3C08">
        <w:trPr>
          <w:gridAfter w:val="2"/>
          <w:wAfter w:w="337" w:type="dxa"/>
          <w:trHeight w:val="5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90720203000000000000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Субвенции бюджетам субъектов Российской Федерации и муниципальных образований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20 075,00</w:t>
            </w:r>
          </w:p>
        </w:tc>
      </w:tr>
      <w:tr w:rsidR="006B3C08" w:rsidRPr="006B3C08" w:rsidTr="006B3C08">
        <w:trPr>
          <w:gridAfter w:val="2"/>
          <w:wAfter w:w="337" w:type="dxa"/>
          <w:trHeight w:val="58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90720203024000000000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20 075,00</w:t>
            </w:r>
          </w:p>
        </w:tc>
      </w:tr>
      <w:tr w:rsidR="006B3C08" w:rsidRPr="006B3C08" w:rsidTr="006B3C08">
        <w:trPr>
          <w:gridAfter w:val="2"/>
          <w:wAfter w:w="337" w:type="dxa"/>
          <w:trHeight w:val="5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90720203024130000000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20 075,00</w:t>
            </w:r>
          </w:p>
        </w:tc>
      </w:tr>
      <w:tr w:rsidR="006B3C08" w:rsidRPr="006B3C08" w:rsidTr="006B3C08">
        <w:trPr>
          <w:gridAfter w:val="2"/>
          <w:wAfter w:w="337" w:type="dxa"/>
          <w:trHeight w:val="48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90720203024130000151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20 075,00</w:t>
            </w:r>
          </w:p>
        </w:tc>
      </w:tr>
      <w:tr w:rsidR="006B3C08" w:rsidRPr="006B3C08" w:rsidTr="006B3C08">
        <w:trPr>
          <w:gridAfter w:val="2"/>
          <w:wAfter w:w="337" w:type="dxa"/>
          <w:trHeight w:val="57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90720204000000000000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Иные межбюджетные трансферты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1 336 250,00</w:t>
            </w:r>
          </w:p>
        </w:tc>
      </w:tr>
      <w:tr w:rsidR="006B3C08" w:rsidRPr="006B3C08" w:rsidTr="006B3C08">
        <w:trPr>
          <w:gridAfter w:val="2"/>
          <w:wAfter w:w="337" w:type="dxa"/>
          <w:trHeight w:val="49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90720204999000000000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Прочие межбюджетные трансферты, передаваемые бюджетам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1 336 250,00</w:t>
            </w:r>
          </w:p>
        </w:tc>
      </w:tr>
      <w:tr w:rsidR="006B3C08" w:rsidRPr="006B3C08" w:rsidTr="006B3C08">
        <w:trPr>
          <w:gridAfter w:val="2"/>
          <w:wAfter w:w="337" w:type="dxa"/>
          <w:trHeight w:val="54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90720204999130000000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Прочие межбюджетные трансферты, передаваемые бюджетам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1 336 250,00</w:t>
            </w:r>
          </w:p>
        </w:tc>
      </w:tr>
      <w:tr w:rsidR="006B3C08" w:rsidRPr="006B3C08" w:rsidTr="006B3C08">
        <w:trPr>
          <w:gridAfter w:val="2"/>
          <w:wAfter w:w="337" w:type="dxa"/>
          <w:trHeight w:val="70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90720204999130000151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Прочие межбюджетные трансферты, передаваемые бюджетам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1 336 250,00</w:t>
            </w:r>
          </w:p>
        </w:tc>
      </w:tr>
      <w:tr w:rsidR="006B3C08" w:rsidRPr="006B3C08" w:rsidTr="006B3C08">
        <w:trPr>
          <w:gridAfter w:val="2"/>
          <w:wAfter w:w="337" w:type="dxa"/>
          <w:trHeight w:val="36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b/>
                <w:bCs/>
                <w:sz w:val="26"/>
                <w:szCs w:val="26"/>
              </w:rPr>
            </w:pPr>
            <w:r w:rsidRPr="006B3C08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b/>
                <w:bCs/>
                <w:sz w:val="26"/>
                <w:szCs w:val="26"/>
              </w:rPr>
            </w:pPr>
            <w:r w:rsidRPr="006B3C08">
              <w:rPr>
                <w:b/>
                <w:bCs/>
                <w:sz w:val="26"/>
                <w:szCs w:val="26"/>
              </w:rPr>
              <w:t>В С Е Г О: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65 496 482,19</w:t>
            </w:r>
          </w:p>
        </w:tc>
      </w:tr>
      <w:tr w:rsidR="006B3C08" w:rsidRPr="006B3C08" w:rsidTr="006B3C08">
        <w:trPr>
          <w:gridAfter w:val="2"/>
          <w:wAfter w:w="337" w:type="dxa"/>
          <w:trHeight w:val="36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6"/>
                <w:szCs w:val="26"/>
              </w:rPr>
            </w:pPr>
          </w:p>
        </w:tc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</w:p>
        </w:tc>
      </w:tr>
      <w:tr w:rsidR="006B3C08" w:rsidRPr="006B3C08" w:rsidTr="006B3C08">
        <w:trPr>
          <w:gridAfter w:val="2"/>
          <w:wAfter w:w="337" w:type="dxa"/>
          <w:trHeight w:val="36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</w:p>
        </w:tc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</w:p>
        </w:tc>
      </w:tr>
      <w:tr w:rsidR="006B3C08" w:rsidRPr="006B3C08" w:rsidTr="006B3C08">
        <w:trPr>
          <w:gridAfter w:val="2"/>
          <w:wAfter w:w="337" w:type="dxa"/>
          <w:trHeight w:val="36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</w:p>
        </w:tc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</w:p>
        </w:tc>
      </w:tr>
    </w:tbl>
    <w:p w:rsidR="006B3C08" w:rsidRDefault="006B3C08">
      <w:pPr>
        <w:spacing w:after="200" w:line="276" w:lineRule="auto"/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br w:type="page"/>
      </w:r>
    </w:p>
    <w:p w:rsidR="006B3C08" w:rsidRDefault="006B3C08">
      <w:pPr>
        <w:spacing w:after="200" w:line="276" w:lineRule="auto"/>
        <w:rPr>
          <w:b/>
          <w:spacing w:val="8"/>
          <w:sz w:val="26"/>
          <w:szCs w:val="26"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4977"/>
        <w:gridCol w:w="2551"/>
        <w:gridCol w:w="2268"/>
      </w:tblGrid>
      <w:tr w:rsidR="006B3C08" w:rsidRPr="006B3C08" w:rsidTr="006B3C08">
        <w:trPr>
          <w:trHeight w:val="300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Pr="000B7A77" w:rsidRDefault="000B7A77" w:rsidP="006B3C08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="Arial Cyr" w:hAnsi="Arial Cyr"/>
                <w:b/>
                <w:color w:val="000000"/>
              </w:rPr>
              <w:t xml:space="preserve">Приложение </w:t>
            </w:r>
            <w:r>
              <w:rPr>
                <w:rFonts w:asciiTheme="minorHAnsi" w:hAnsiTheme="minorHAnsi"/>
                <w:b/>
                <w:color w:val="000000"/>
              </w:rPr>
              <w:t>2</w:t>
            </w:r>
          </w:p>
        </w:tc>
      </w:tr>
      <w:tr w:rsidR="006B3C08" w:rsidRPr="006B3C08" w:rsidTr="006B3C08">
        <w:trPr>
          <w:trHeight w:val="300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Pr="006B3C08" w:rsidRDefault="006B3C08" w:rsidP="006B3C08">
            <w:pPr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К отчету</w:t>
            </w:r>
          </w:p>
        </w:tc>
      </w:tr>
      <w:tr w:rsidR="006B3C08" w:rsidRPr="006B3C08" w:rsidTr="006B3C08">
        <w:trPr>
          <w:trHeight w:val="360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Pr="006B3C08" w:rsidRDefault="006B3C08" w:rsidP="006B3C08">
            <w:pPr>
              <w:jc w:val="right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"Об исполнении бюджета </w:t>
            </w:r>
            <w:proofErr w:type="spellStart"/>
            <w:r w:rsidRPr="006B3C08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6B3C08">
              <w:rPr>
                <w:rFonts w:ascii="Arial Cyr" w:hAnsi="Arial Cyr"/>
                <w:color w:val="000000"/>
              </w:rPr>
              <w:t xml:space="preserve"> городского поселения за 2016 год" </w:t>
            </w:r>
          </w:p>
        </w:tc>
      </w:tr>
      <w:tr w:rsidR="006B3C08" w:rsidRPr="006B3C08" w:rsidTr="006B3C08">
        <w:trPr>
          <w:trHeight w:val="1320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  <w:sz w:val="24"/>
                <w:szCs w:val="24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  <w:sz w:val="24"/>
                <w:szCs w:val="24"/>
              </w:rPr>
              <w:t>Расходы бюджета городского поселения за 2016 год по разделам и подразделам классификации расходов бюджетов</w:t>
            </w:r>
          </w:p>
        </w:tc>
      </w:tr>
      <w:tr w:rsidR="006B3C08" w:rsidRPr="006B3C08" w:rsidTr="006B3C08">
        <w:trPr>
          <w:trHeight w:val="25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jc w:val="right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(рублей)</w:t>
            </w:r>
          </w:p>
        </w:tc>
      </w:tr>
      <w:tr w:rsidR="006B3C08" w:rsidRPr="006B3C08" w:rsidTr="006B3C08">
        <w:trPr>
          <w:trHeight w:val="525"/>
        </w:trPr>
        <w:tc>
          <w:tcPr>
            <w:tcW w:w="4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Наименование 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proofErr w:type="spellStart"/>
            <w:r w:rsidRPr="006B3C08">
              <w:rPr>
                <w:rFonts w:ascii="Arial Cyr" w:hAnsi="Arial Cyr"/>
                <w:color w:val="000000"/>
              </w:rPr>
              <w:t>РзПр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Кассовое исполнение</w:t>
            </w:r>
          </w:p>
        </w:tc>
      </w:tr>
      <w:tr w:rsidR="006B3C08" w:rsidRPr="006B3C08" w:rsidTr="006B3C08">
        <w:trPr>
          <w:trHeight w:val="300"/>
        </w:trPr>
        <w:tc>
          <w:tcPr>
            <w:tcW w:w="4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</w:p>
        </w:tc>
      </w:tr>
      <w:tr w:rsidR="006B3C08" w:rsidRPr="006B3C08" w:rsidTr="006B3C08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0100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2 380 704,82</w:t>
            </w:r>
          </w:p>
        </w:tc>
      </w:tr>
      <w:tr w:rsidR="006B3C08" w:rsidRPr="006B3C08" w:rsidTr="006B3C08">
        <w:trPr>
          <w:trHeight w:val="108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612 487,63</w:t>
            </w:r>
          </w:p>
        </w:tc>
      </w:tr>
      <w:tr w:rsidR="006B3C08" w:rsidRPr="006B3C08" w:rsidTr="006B3C08">
        <w:trPr>
          <w:trHeight w:val="3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Другие общегосударственные вопросы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1 768 217,19</w:t>
            </w:r>
          </w:p>
        </w:tc>
      </w:tr>
      <w:tr w:rsidR="006B3C08" w:rsidRPr="006B3C08" w:rsidTr="006B3C08">
        <w:trPr>
          <w:trHeight w:val="6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0300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522 700,00</w:t>
            </w:r>
          </w:p>
        </w:tc>
      </w:tr>
      <w:tr w:rsidR="006B3C08" w:rsidRPr="006B3C08" w:rsidTr="006B3C08">
        <w:trPr>
          <w:trHeight w:val="36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Обеспечение пожарной безопасности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44 900,00</w:t>
            </w:r>
          </w:p>
        </w:tc>
      </w:tr>
      <w:tr w:rsidR="006B3C08" w:rsidRPr="006B3C08" w:rsidTr="006B3C08">
        <w:trPr>
          <w:trHeight w:val="78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0314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477 800,00</w:t>
            </w:r>
          </w:p>
        </w:tc>
      </w:tr>
      <w:tr w:rsidR="006B3C08" w:rsidRPr="006B3C08" w:rsidTr="006B3C08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0400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34 434 046,40</w:t>
            </w:r>
          </w:p>
        </w:tc>
      </w:tr>
      <w:tr w:rsidR="006B3C08" w:rsidRPr="006B3C08" w:rsidTr="006B3C08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Транспорт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1 341 280,00</w:t>
            </w:r>
          </w:p>
        </w:tc>
      </w:tr>
      <w:tr w:rsidR="006B3C08" w:rsidRPr="006B3C08" w:rsidTr="006B3C08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Дорожное хозяйство (дорожные фонды)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33 092 766,40</w:t>
            </w:r>
          </w:p>
        </w:tc>
      </w:tr>
      <w:tr w:rsidR="006B3C08" w:rsidRPr="006B3C08" w:rsidTr="006B3C08">
        <w:trPr>
          <w:trHeight w:val="40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0500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24 097 351,47</w:t>
            </w:r>
          </w:p>
        </w:tc>
      </w:tr>
      <w:tr w:rsidR="006B3C08" w:rsidRPr="006B3C08" w:rsidTr="006B3C08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Жилищное хозяйство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359 089,00</w:t>
            </w:r>
          </w:p>
        </w:tc>
      </w:tr>
      <w:tr w:rsidR="006B3C08" w:rsidRPr="006B3C08" w:rsidTr="006B3C08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Коммунальное хозяйство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6 729 133,81</w:t>
            </w:r>
          </w:p>
        </w:tc>
      </w:tr>
      <w:tr w:rsidR="006B3C08" w:rsidRPr="006B3C08" w:rsidTr="006B3C08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Благоустройство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17 009 128,66</w:t>
            </w:r>
          </w:p>
        </w:tc>
      </w:tr>
      <w:tr w:rsidR="006B3C08" w:rsidRPr="006B3C08" w:rsidTr="006B3C08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КУЛЬТУРА</w:t>
            </w:r>
            <w:proofErr w:type="gramStart"/>
            <w:r w:rsidRPr="006B3C08">
              <w:rPr>
                <w:rFonts w:ascii="Arial Cyr" w:hAnsi="Arial Cyr"/>
                <w:b/>
                <w:bCs/>
                <w:color w:val="000000"/>
              </w:rPr>
              <w:t xml:space="preserve"> ,</w:t>
            </w:r>
            <w:proofErr w:type="gramEnd"/>
            <w:r w:rsidRPr="006B3C08">
              <w:rPr>
                <w:rFonts w:ascii="Arial Cyr" w:hAnsi="Arial Cyr"/>
                <w:b/>
                <w:bCs/>
                <w:color w:val="000000"/>
              </w:rPr>
              <w:t xml:space="preserve"> КИНЕМАТОГРАФИЯ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0800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4 717 534,62</w:t>
            </w:r>
          </w:p>
        </w:tc>
      </w:tr>
      <w:tr w:rsidR="006B3C08" w:rsidRPr="006B3C08" w:rsidTr="006B3C08">
        <w:trPr>
          <w:trHeight w:val="5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4 717 534,62</w:t>
            </w:r>
          </w:p>
        </w:tc>
      </w:tr>
      <w:tr w:rsidR="006B3C08" w:rsidRPr="006B3C08" w:rsidTr="006B3C08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1000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1 027 248,60</w:t>
            </w:r>
          </w:p>
        </w:tc>
      </w:tr>
      <w:tr w:rsidR="006B3C08" w:rsidRPr="006B3C08" w:rsidTr="006B3C08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Пенсионное обеспечение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495 763,60</w:t>
            </w:r>
          </w:p>
        </w:tc>
      </w:tr>
      <w:tr w:rsidR="006B3C08" w:rsidRPr="006B3C08" w:rsidTr="006B3C08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Социальное обеспечение населения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531 485,00</w:t>
            </w:r>
          </w:p>
        </w:tc>
      </w:tr>
      <w:tr w:rsidR="006B3C08" w:rsidRPr="006B3C08" w:rsidTr="006B3C08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1100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5 497 657,20</w:t>
            </w:r>
          </w:p>
        </w:tc>
      </w:tr>
      <w:tr w:rsidR="006B3C08" w:rsidRPr="006B3C08" w:rsidTr="006B3C08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Физическая культура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5 497 657,20</w:t>
            </w:r>
          </w:p>
        </w:tc>
      </w:tr>
      <w:tr w:rsidR="006B3C08" w:rsidRPr="006B3C08" w:rsidTr="006B3C08">
        <w:trPr>
          <w:trHeight w:val="255"/>
        </w:trPr>
        <w:tc>
          <w:tcPr>
            <w:tcW w:w="7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Итого: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72 677 243,11</w:t>
            </w:r>
          </w:p>
        </w:tc>
      </w:tr>
      <w:tr w:rsidR="006B3C08" w:rsidRPr="006B3C08" w:rsidTr="006B3C08">
        <w:trPr>
          <w:trHeight w:val="25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 </w:t>
            </w:r>
          </w:p>
        </w:tc>
      </w:tr>
    </w:tbl>
    <w:p w:rsidR="006B3C08" w:rsidRDefault="006B3C08">
      <w:pPr>
        <w:spacing w:after="200" w:line="276" w:lineRule="auto"/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br w:type="page"/>
      </w:r>
    </w:p>
    <w:p w:rsidR="006B3C08" w:rsidRDefault="006B3C08">
      <w:pPr>
        <w:spacing w:after="200" w:line="276" w:lineRule="auto"/>
        <w:rPr>
          <w:b/>
          <w:spacing w:val="8"/>
          <w:sz w:val="26"/>
          <w:szCs w:val="26"/>
        </w:rPr>
      </w:pPr>
    </w:p>
    <w:tbl>
      <w:tblPr>
        <w:tblW w:w="10348" w:type="dxa"/>
        <w:tblInd w:w="-601" w:type="dxa"/>
        <w:tblLook w:val="04A0" w:firstRow="1" w:lastRow="0" w:firstColumn="1" w:lastColumn="0" w:noHBand="0" w:noVBand="1"/>
      </w:tblPr>
      <w:tblGrid>
        <w:gridCol w:w="4295"/>
        <w:gridCol w:w="734"/>
        <w:gridCol w:w="820"/>
        <w:gridCol w:w="1351"/>
        <w:gridCol w:w="820"/>
        <w:gridCol w:w="2328"/>
      </w:tblGrid>
      <w:tr w:rsidR="006B3C08" w:rsidRPr="006B3C08" w:rsidTr="006B3C08">
        <w:trPr>
          <w:trHeight w:val="300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Pr="000B7A77" w:rsidRDefault="006B3C08" w:rsidP="000B7A77">
            <w:pPr>
              <w:jc w:val="right"/>
              <w:rPr>
                <w:rFonts w:asciiTheme="minorHAnsi" w:hAnsiTheme="minorHAnsi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Приложение </w:t>
            </w:r>
            <w:r w:rsidR="000B7A77">
              <w:rPr>
                <w:rFonts w:asciiTheme="minorHAnsi" w:hAnsiTheme="minorHAnsi"/>
                <w:color w:val="000000"/>
              </w:rPr>
              <w:t>3</w:t>
            </w:r>
          </w:p>
        </w:tc>
      </w:tr>
      <w:tr w:rsidR="006B3C08" w:rsidRPr="006B3C08" w:rsidTr="006B3C08">
        <w:trPr>
          <w:trHeight w:val="300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Pr="006B3C08" w:rsidRDefault="006B3C08" w:rsidP="006B3C08">
            <w:pPr>
              <w:jc w:val="right"/>
              <w:rPr>
                <w:rFonts w:asciiTheme="minorHAnsi" w:hAnsiTheme="minorHAnsi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к </w:t>
            </w:r>
            <w:r>
              <w:rPr>
                <w:rFonts w:asciiTheme="minorHAnsi" w:hAnsiTheme="minorHAnsi"/>
                <w:color w:val="000000"/>
              </w:rPr>
              <w:t>отчету</w:t>
            </w:r>
          </w:p>
        </w:tc>
      </w:tr>
      <w:tr w:rsidR="006B3C08" w:rsidRPr="006B3C08" w:rsidTr="006B3C08">
        <w:trPr>
          <w:trHeight w:val="345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Pr="006B3C08" w:rsidRDefault="006B3C08" w:rsidP="006B3C08">
            <w:pPr>
              <w:jc w:val="right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"Об исполнении бюджета </w:t>
            </w:r>
            <w:proofErr w:type="spellStart"/>
            <w:r w:rsidRPr="006B3C08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6B3C08">
              <w:rPr>
                <w:rFonts w:ascii="Arial Cyr" w:hAnsi="Arial Cyr"/>
                <w:color w:val="000000"/>
              </w:rPr>
              <w:t xml:space="preserve"> городского поселения за 2016 год"</w:t>
            </w:r>
          </w:p>
        </w:tc>
      </w:tr>
      <w:tr w:rsidR="006B3C08" w:rsidRPr="006B3C08" w:rsidTr="006B3C08">
        <w:trPr>
          <w:trHeight w:val="855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Расходы бюджета городского поселения за 2016 год по ведомственной структуре расходов бюджета городского поселения</w:t>
            </w:r>
          </w:p>
        </w:tc>
      </w:tr>
      <w:tr w:rsidR="006B3C08" w:rsidRPr="006B3C08" w:rsidTr="006B3C08">
        <w:trPr>
          <w:trHeight w:val="255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jc w:val="right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(рублей)</w:t>
            </w:r>
          </w:p>
        </w:tc>
      </w:tr>
      <w:tr w:rsidR="006B3C08" w:rsidRPr="006B3C08" w:rsidTr="006B3C08">
        <w:trPr>
          <w:trHeight w:val="525"/>
        </w:trPr>
        <w:tc>
          <w:tcPr>
            <w:tcW w:w="4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Наименование </w:t>
            </w:r>
          </w:p>
        </w:tc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ГРБС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proofErr w:type="spellStart"/>
            <w:r w:rsidRPr="006B3C08">
              <w:rPr>
                <w:rFonts w:ascii="Arial Cyr" w:hAnsi="Arial Cyr"/>
                <w:color w:val="000000"/>
              </w:rPr>
              <w:t>РзПр</w:t>
            </w:r>
            <w:proofErr w:type="spellEnd"/>
          </w:p>
        </w:tc>
        <w:tc>
          <w:tcPr>
            <w:tcW w:w="1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ЦСР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ВР</w:t>
            </w:r>
          </w:p>
        </w:tc>
        <w:tc>
          <w:tcPr>
            <w:tcW w:w="2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Кассовое исполнение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23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</w:p>
        </w:tc>
      </w:tr>
      <w:tr w:rsidR="006B3C08" w:rsidRPr="006B3C08" w:rsidTr="006B3C08">
        <w:trPr>
          <w:trHeight w:val="52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</w:t>
            </w:r>
            <w:proofErr w:type="spellStart"/>
            <w:r w:rsidRPr="006B3C08">
              <w:rPr>
                <w:rFonts w:ascii="Arial Cyr" w:hAnsi="Arial Cyr"/>
                <w:color w:val="000000"/>
              </w:rPr>
              <w:t>Карачевский</w:t>
            </w:r>
            <w:proofErr w:type="spellEnd"/>
            <w:r w:rsidRPr="006B3C08">
              <w:rPr>
                <w:rFonts w:ascii="Arial Cyr" w:hAnsi="Arial Cyr"/>
                <w:color w:val="000000"/>
              </w:rPr>
              <w:t xml:space="preserve"> городской Совет народных депутатов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612 487,63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612 487,63</w:t>
            </w:r>
          </w:p>
        </w:tc>
      </w:tr>
      <w:tr w:rsidR="006B3C08" w:rsidRPr="006B3C08" w:rsidTr="006B3C08">
        <w:trPr>
          <w:trHeight w:val="10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612 487,63</w:t>
            </w:r>
          </w:p>
        </w:tc>
      </w:tr>
      <w:tr w:rsidR="006B3C08" w:rsidRPr="006B3C08" w:rsidTr="006B3C08">
        <w:trPr>
          <w:trHeight w:val="85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612 487,63</w:t>
            </w:r>
          </w:p>
        </w:tc>
      </w:tr>
      <w:tr w:rsidR="006B3C08" w:rsidRPr="006B3C08" w:rsidTr="006B3C08">
        <w:trPr>
          <w:trHeight w:val="153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336 985,88</w:t>
            </w:r>
          </w:p>
        </w:tc>
      </w:tr>
      <w:tr w:rsidR="006B3C08" w:rsidRPr="006B3C08" w:rsidTr="006B3C08">
        <w:trPr>
          <w:trHeight w:val="52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120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336 985,88</w:t>
            </w:r>
          </w:p>
        </w:tc>
      </w:tr>
      <w:tr w:rsidR="006B3C08" w:rsidRPr="006B3C08" w:rsidTr="006B3C08">
        <w:trPr>
          <w:trHeight w:val="52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Фонд оплаты труда государственных (муниципальных) органов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121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259 615,97</w:t>
            </w:r>
          </w:p>
        </w:tc>
      </w:tr>
      <w:tr w:rsidR="006B3C08" w:rsidRPr="006B3C08" w:rsidTr="006B3C08">
        <w:trPr>
          <w:trHeight w:val="72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122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173,90</w:t>
            </w:r>
          </w:p>
        </w:tc>
      </w:tr>
      <w:tr w:rsidR="006B3C08" w:rsidRPr="006B3C08" w:rsidTr="006B3C08">
        <w:trPr>
          <w:trHeight w:val="127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Взносы по обязательному социальному страхованию на выплаты денежного </w:t>
            </w:r>
            <w:r w:rsidR="00BF2D21" w:rsidRPr="006B3C08">
              <w:rPr>
                <w:rFonts w:ascii="Arial Cyr" w:hAnsi="Arial Cyr"/>
                <w:color w:val="000000"/>
              </w:rPr>
              <w:t>содержания</w:t>
            </w:r>
            <w:r w:rsidRPr="006B3C08">
              <w:rPr>
                <w:rFonts w:ascii="Arial Cyr" w:hAnsi="Arial Cyr"/>
                <w:color w:val="000000"/>
              </w:rPr>
              <w:t xml:space="preserve"> и иные выплаты работникам государственных (муниципальных) органов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129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77 196,01</w:t>
            </w:r>
          </w:p>
        </w:tc>
      </w:tr>
      <w:tr w:rsidR="006B3C08" w:rsidRPr="006B3C08" w:rsidTr="006B3C08">
        <w:trPr>
          <w:trHeight w:val="73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275 501,75</w:t>
            </w:r>
          </w:p>
        </w:tc>
      </w:tr>
      <w:tr w:rsidR="006B3C08" w:rsidRPr="006B3C08" w:rsidTr="006B3C08">
        <w:trPr>
          <w:trHeight w:val="7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275 501,75</w:t>
            </w:r>
          </w:p>
        </w:tc>
      </w:tr>
      <w:tr w:rsidR="006B3C08" w:rsidRPr="006B3C08" w:rsidTr="006B3C08">
        <w:trPr>
          <w:trHeight w:val="82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275 501,75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Администрация </w:t>
            </w:r>
            <w:proofErr w:type="spellStart"/>
            <w:r w:rsidRPr="006B3C08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6B3C08">
              <w:rPr>
                <w:rFonts w:ascii="Arial Cyr" w:hAnsi="Arial Cyr"/>
                <w:color w:val="000000"/>
              </w:rPr>
              <w:t xml:space="preserve"> района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72 064 755,48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1 768 217,19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Другие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1 768 217,19</w:t>
            </w:r>
          </w:p>
        </w:tc>
      </w:tr>
      <w:tr w:rsidR="006B3C08" w:rsidRPr="006B3C08" w:rsidTr="006B3C08">
        <w:trPr>
          <w:trHeight w:val="186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 xml:space="preserve">          Профилактика безнадзорности и правонарушений несовершеннолетних, организация деятельности административных </w:t>
            </w:r>
            <w:r w:rsidR="00BF2D21" w:rsidRPr="006B3C08">
              <w:rPr>
                <w:rFonts w:ascii="Arial Cyr" w:hAnsi="Arial Cyr"/>
                <w:color w:val="000000"/>
              </w:rPr>
              <w:t>комисси</w:t>
            </w:r>
            <w:r w:rsidR="00BF2D21" w:rsidRPr="006B3C08">
              <w:rPr>
                <w:rFonts w:ascii="Arial Cyr" w:hAnsi="Arial Cyr" w:hint="eastAsia"/>
                <w:color w:val="000000"/>
              </w:rPr>
              <w:t>й</w:t>
            </w:r>
            <w:r w:rsidRPr="006B3C08">
              <w:rPr>
                <w:rFonts w:ascii="Arial Cyr" w:hAnsi="Arial Cyr"/>
                <w:color w:val="000000"/>
              </w:rPr>
              <w:t xml:space="preserve">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200,00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200,00</w:t>
            </w:r>
          </w:p>
        </w:tc>
      </w:tr>
      <w:tr w:rsidR="006B3C08" w:rsidRPr="006B3C08" w:rsidTr="006B3C08">
        <w:trPr>
          <w:trHeight w:val="7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200,00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200,00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Многофункциональные центры предоставления государственных и муниципальных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222 802,29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222 802,29</w:t>
            </w:r>
          </w:p>
        </w:tc>
      </w:tr>
      <w:tr w:rsidR="006B3C08" w:rsidRPr="006B3C08" w:rsidTr="006B3C08">
        <w:trPr>
          <w:trHeight w:val="82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222 802,29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222 802,29</w:t>
            </w:r>
          </w:p>
        </w:tc>
      </w:tr>
      <w:tr w:rsidR="006B3C08" w:rsidRPr="006B3C08" w:rsidTr="006B3C08">
        <w:trPr>
          <w:trHeight w:val="7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105 122,00</w:t>
            </w:r>
          </w:p>
        </w:tc>
      </w:tr>
      <w:tr w:rsidR="006B3C08" w:rsidRPr="006B3C08" w:rsidTr="006B3C08">
        <w:trPr>
          <w:trHeight w:val="73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105 122,00</w:t>
            </w:r>
          </w:p>
        </w:tc>
      </w:tr>
      <w:tr w:rsidR="006B3C08" w:rsidRPr="006B3C08" w:rsidTr="006B3C08">
        <w:trPr>
          <w:trHeight w:val="70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105 122,00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105 122,00</w:t>
            </w:r>
          </w:p>
        </w:tc>
      </w:tr>
      <w:tr w:rsidR="006B3C08" w:rsidRPr="006B3C08" w:rsidTr="006B3C08">
        <w:trPr>
          <w:trHeight w:val="10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Обеспечение содержания имущества, находящегося в собственности городского поселения (расположенного в границах городской территории)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100 000,00</w:t>
            </w:r>
          </w:p>
        </w:tc>
      </w:tr>
      <w:tr w:rsidR="006B3C08" w:rsidRPr="006B3C08" w:rsidTr="006B3C08">
        <w:trPr>
          <w:trHeight w:val="40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100 000,00</w:t>
            </w:r>
          </w:p>
        </w:tc>
      </w:tr>
      <w:tr w:rsidR="006B3C08" w:rsidRPr="006B3C08" w:rsidTr="006B3C08">
        <w:trPr>
          <w:trHeight w:val="130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100 000,00</w:t>
            </w:r>
          </w:p>
        </w:tc>
      </w:tr>
      <w:tr w:rsidR="006B3C08" w:rsidRPr="006B3C08" w:rsidTr="006B3C08">
        <w:trPr>
          <w:trHeight w:val="13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100 000,00</w:t>
            </w:r>
          </w:p>
        </w:tc>
      </w:tr>
      <w:tr w:rsidR="006B3C08" w:rsidRPr="006B3C08" w:rsidTr="006B3C08">
        <w:trPr>
          <w:trHeight w:val="10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Обеспечение содержания имущества, находящегося в собственности городского поселения (расположенного в границах сельской территории)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815 133,90</w:t>
            </w:r>
          </w:p>
        </w:tc>
      </w:tr>
      <w:tr w:rsidR="006B3C08" w:rsidRPr="006B3C08" w:rsidTr="006B3C08">
        <w:trPr>
          <w:trHeight w:val="82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782 833,90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782 833,90</w:t>
            </w:r>
          </w:p>
        </w:tc>
      </w:tr>
      <w:tr w:rsidR="006B3C08" w:rsidRPr="006B3C08" w:rsidTr="006B3C08">
        <w:trPr>
          <w:trHeight w:val="8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782 833,90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32 300,00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Исполнение судебных актов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830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32 300,00</w:t>
            </w:r>
          </w:p>
        </w:tc>
      </w:tr>
      <w:tr w:rsidR="006B3C08" w:rsidRPr="006B3C08" w:rsidTr="006B3C08">
        <w:trPr>
          <w:trHeight w:val="25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831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32 300,00</w:t>
            </w:r>
          </w:p>
        </w:tc>
      </w:tr>
      <w:tr w:rsidR="006B3C08" w:rsidRPr="006B3C08" w:rsidTr="006B3C08">
        <w:trPr>
          <w:trHeight w:val="5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Уплата налогов, сборов и иных обязательных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5000017600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524 959,00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5000017600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524 959,00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5000017600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850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524 959,00</w:t>
            </w:r>
          </w:p>
        </w:tc>
      </w:tr>
      <w:tr w:rsidR="006B3C08" w:rsidRPr="006B3C08" w:rsidTr="006B3C08">
        <w:trPr>
          <w:trHeight w:val="61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Уплата налога на имущество организаций и земельного налога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5000017600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851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524 959,00</w:t>
            </w:r>
          </w:p>
        </w:tc>
      </w:tr>
      <w:tr w:rsidR="006B3C08" w:rsidRPr="006B3C08" w:rsidTr="006B3C08">
        <w:trPr>
          <w:trHeight w:val="6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0300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522 700,00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Обеспечение пожарной безопасности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0310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44 900,00</w:t>
            </w:r>
          </w:p>
        </w:tc>
      </w:tr>
      <w:tr w:rsidR="006B3C08" w:rsidRPr="006B3C08" w:rsidTr="006B3C08">
        <w:trPr>
          <w:trHeight w:val="10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Мероприятия по обеспечению пожарной безопасности и развитию добровольной пожарной охраны на территории городского поселения на 2016-2017 годы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0310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44 900,00</w:t>
            </w:r>
          </w:p>
        </w:tc>
      </w:tr>
      <w:tr w:rsidR="006B3C08" w:rsidRPr="006B3C08" w:rsidTr="006B3C08">
        <w:trPr>
          <w:trHeight w:val="8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0310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44 900,00</w:t>
            </w:r>
          </w:p>
        </w:tc>
      </w:tr>
      <w:tr w:rsidR="006B3C08" w:rsidRPr="006B3C08" w:rsidTr="006B3C08">
        <w:trPr>
          <w:trHeight w:val="7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0310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44 900,00</w:t>
            </w:r>
          </w:p>
        </w:tc>
      </w:tr>
      <w:tr w:rsidR="006B3C08" w:rsidRPr="006B3C08" w:rsidTr="006B3C08">
        <w:trPr>
          <w:trHeight w:val="84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0310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44 900,00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0314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477 800,00</w:t>
            </w:r>
          </w:p>
        </w:tc>
      </w:tr>
      <w:tr w:rsidR="006B3C08" w:rsidRPr="006B3C08" w:rsidTr="006B3C08">
        <w:trPr>
          <w:trHeight w:val="105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Мероприятия по созданию благоприятной и безопасной среды проживания на территории городского поселения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0314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477 800,00</w:t>
            </w:r>
          </w:p>
        </w:tc>
      </w:tr>
      <w:tr w:rsidR="006B3C08" w:rsidRPr="006B3C08" w:rsidTr="006B3C08">
        <w:trPr>
          <w:trHeight w:val="82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0314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477 800,00</w:t>
            </w:r>
          </w:p>
        </w:tc>
      </w:tr>
      <w:tr w:rsidR="006B3C08" w:rsidRPr="006B3C08" w:rsidTr="006B3C08">
        <w:trPr>
          <w:trHeight w:val="8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0314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477 800,00</w:t>
            </w:r>
          </w:p>
        </w:tc>
      </w:tr>
      <w:tr w:rsidR="006B3C08" w:rsidRPr="006B3C08" w:rsidTr="006B3C08">
        <w:trPr>
          <w:trHeight w:val="75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0314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477 800,00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НАЦИОНАЛЬНАЯ ЭКОНОМИКА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34 434 046,40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Транспорт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1 341 280,00</w:t>
            </w:r>
          </w:p>
        </w:tc>
      </w:tr>
      <w:tr w:rsidR="006B3C08" w:rsidRPr="006B3C08" w:rsidTr="006B3C08">
        <w:trPr>
          <w:trHeight w:val="126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Компенсация организациям автомобильного транспорта в части потерь в доходах, возникающих в результате регулирования тарифов на перевозки пассажиров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5000031700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1 341 280,00</w:t>
            </w:r>
          </w:p>
        </w:tc>
      </w:tr>
      <w:tr w:rsidR="006B3C08" w:rsidRPr="006B3C08" w:rsidTr="006B3C08">
        <w:trPr>
          <w:trHeight w:val="82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5000031700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19 400,00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5000031700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19 400,00</w:t>
            </w:r>
          </w:p>
        </w:tc>
      </w:tr>
      <w:tr w:rsidR="006B3C08" w:rsidRPr="006B3C08" w:rsidTr="006B3C08">
        <w:trPr>
          <w:trHeight w:val="7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5000031700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19 400,00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5000031700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1 321 880,00</w:t>
            </w:r>
          </w:p>
        </w:tc>
      </w:tr>
      <w:tr w:rsidR="006B3C08" w:rsidRPr="006B3C08" w:rsidTr="006B3C08">
        <w:trPr>
          <w:trHeight w:val="127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5000031700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1 321 880,00</w:t>
            </w:r>
          </w:p>
        </w:tc>
      </w:tr>
      <w:tr w:rsidR="006B3C08" w:rsidRPr="006B3C08" w:rsidTr="006B3C08">
        <w:trPr>
          <w:trHeight w:val="124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5000031700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1 321 880,00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Дорожное хозяйство (дорожные фонды)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33 092 766,40</w:t>
            </w:r>
          </w:p>
        </w:tc>
      </w:tr>
      <w:tr w:rsidR="006B3C08" w:rsidRPr="006B3C08" w:rsidTr="006B3C08">
        <w:trPr>
          <w:trHeight w:val="213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"Обеспечение реализации государственных полномочий в области строительства, архитектуры и развитие дорожного хозяйства Брянской области" (2014-2020 годы ПП "Автомобильные дороги" (2014-2020гг.).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 xml:space="preserve"> Обеспечение сохранности автомобильных дорог местного значения и условий безопасности движения по ним.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5000016170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11 740 054,00</w:t>
            </w:r>
          </w:p>
        </w:tc>
      </w:tr>
      <w:tr w:rsidR="006B3C08" w:rsidRPr="006B3C08" w:rsidTr="006B3C08">
        <w:trPr>
          <w:trHeight w:val="84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5000016170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11 740 054,00</w:t>
            </w:r>
          </w:p>
        </w:tc>
      </w:tr>
      <w:tr w:rsidR="006B3C08" w:rsidRPr="006B3C08" w:rsidTr="006B3C08">
        <w:trPr>
          <w:trHeight w:val="8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5000016170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11 740 054,00</w:t>
            </w:r>
          </w:p>
        </w:tc>
      </w:tr>
      <w:tr w:rsidR="006B3C08" w:rsidRPr="006B3C08" w:rsidTr="006B3C08">
        <w:trPr>
          <w:trHeight w:val="7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5000016170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11 740 054,00</w:t>
            </w:r>
          </w:p>
        </w:tc>
      </w:tr>
      <w:tr w:rsidR="006B3C08" w:rsidRPr="006B3C08" w:rsidTr="006B3C08">
        <w:trPr>
          <w:trHeight w:val="82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6 480 989,48</w:t>
            </w:r>
          </w:p>
        </w:tc>
      </w:tr>
      <w:tr w:rsidR="006B3C08" w:rsidRPr="006B3C08" w:rsidTr="006B3C08">
        <w:trPr>
          <w:trHeight w:val="85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6 470 989,48</w:t>
            </w:r>
          </w:p>
        </w:tc>
      </w:tr>
      <w:tr w:rsidR="006B3C08" w:rsidRPr="006B3C08" w:rsidTr="006B3C08">
        <w:trPr>
          <w:trHeight w:val="84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6 470 989,48</w:t>
            </w:r>
          </w:p>
        </w:tc>
      </w:tr>
      <w:tr w:rsidR="006B3C08" w:rsidRPr="006B3C08" w:rsidTr="006B3C08">
        <w:trPr>
          <w:trHeight w:val="85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6 470 989,48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10 000,00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Исполнение судебных актов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830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10 000,00</w:t>
            </w:r>
          </w:p>
        </w:tc>
      </w:tr>
      <w:tr w:rsidR="006B3C08" w:rsidRPr="006B3C08" w:rsidTr="006B3C08">
        <w:trPr>
          <w:trHeight w:val="25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831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10 000,00</w:t>
            </w:r>
          </w:p>
        </w:tc>
      </w:tr>
      <w:tr w:rsidR="006B3C08" w:rsidRPr="006B3C08" w:rsidTr="006B3C08">
        <w:trPr>
          <w:trHeight w:val="8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Капитальный ремонт и ремонт сети автомобильных дорог местного значения и искусственных сооружений на них.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10 486 816,84</w:t>
            </w:r>
          </w:p>
        </w:tc>
      </w:tr>
      <w:tr w:rsidR="006B3C08" w:rsidRPr="006B3C08" w:rsidTr="006B3C08">
        <w:trPr>
          <w:trHeight w:val="75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10 486 816,84</w:t>
            </w:r>
          </w:p>
        </w:tc>
      </w:tr>
      <w:tr w:rsidR="006B3C08" w:rsidRPr="006B3C08" w:rsidTr="006B3C08">
        <w:trPr>
          <w:trHeight w:val="7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10 486 816,84</w:t>
            </w:r>
          </w:p>
        </w:tc>
      </w:tr>
      <w:tr w:rsidR="006B3C08" w:rsidRPr="006B3C08" w:rsidTr="006B3C08">
        <w:trPr>
          <w:trHeight w:val="8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10 486 816,84</w:t>
            </w:r>
          </w:p>
        </w:tc>
      </w:tr>
      <w:tr w:rsidR="006B3C08" w:rsidRPr="006B3C08" w:rsidTr="006B3C08">
        <w:trPr>
          <w:trHeight w:val="7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Учреждения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 xml:space="preserve"> оказывающие работы и услуги в сфере дорожно-коммунального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4 029 017,08</w:t>
            </w:r>
          </w:p>
        </w:tc>
      </w:tr>
      <w:tr w:rsidR="006B3C08" w:rsidRPr="006B3C08" w:rsidTr="006B3C08">
        <w:trPr>
          <w:trHeight w:val="7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4 029 017,08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Субсидии бюджетным учреждениям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610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4 029 017,08</w:t>
            </w:r>
          </w:p>
        </w:tc>
      </w:tr>
      <w:tr w:rsidR="006B3C08" w:rsidRPr="006B3C08" w:rsidTr="006B3C08">
        <w:trPr>
          <w:trHeight w:val="13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611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4 029 017,08</w:t>
            </w:r>
          </w:p>
        </w:tc>
      </w:tr>
      <w:tr w:rsidR="006B3C08" w:rsidRPr="006B3C08" w:rsidTr="006B3C08">
        <w:trPr>
          <w:trHeight w:val="235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"Обеспечение реализации государственных полномочий в области строительства, архитектуры и развитие дорожного хозяйства Брянской области" (2014-2020 годы ПП "Автомобильные дороги" (2014-2020гг.).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 xml:space="preserve"> Обеспечение сохранности автомобильных дорог местного значения и условий безопасности движения по ним (</w:t>
            </w:r>
            <w:proofErr w:type="spellStart"/>
            <w:r w:rsidRPr="006B3C08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6B3C08">
              <w:rPr>
                <w:rFonts w:ascii="Arial Cyr" w:hAnsi="Arial Cyr"/>
                <w:color w:val="000000"/>
              </w:rPr>
              <w:t xml:space="preserve"> местный бюджет).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50000S6170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355 889,00</w:t>
            </w:r>
          </w:p>
        </w:tc>
      </w:tr>
      <w:tr w:rsidR="006B3C08" w:rsidRPr="006B3C08" w:rsidTr="006B3C08">
        <w:trPr>
          <w:trHeight w:val="75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50000S6170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355 889,00</w:t>
            </w:r>
          </w:p>
        </w:tc>
      </w:tr>
      <w:tr w:rsidR="006B3C08" w:rsidRPr="006B3C08" w:rsidTr="006B3C08">
        <w:trPr>
          <w:trHeight w:val="75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50000S6170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355 889,00</w:t>
            </w:r>
          </w:p>
        </w:tc>
      </w:tr>
      <w:tr w:rsidR="006B3C08" w:rsidRPr="006B3C08" w:rsidTr="006B3C08">
        <w:trPr>
          <w:trHeight w:val="85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50000S6170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355 889,00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ЖИЛИЩНО-КОММУНАЛЬНОЕ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24 097 351,47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Жилищное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359 089,00</w:t>
            </w:r>
          </w:p>
        </w:tc>
      </w:tr>
      <w:tr w:rsidR="006B3C08" w:rsidRPr="006B3C08" w:rsidTr="006B3C08">
        <w:trPr>
          <w:trHeight w:val="36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>Мероприятия в области жилищного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5000036000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90 478,24</w:t>
            </w:r>
          </w:p>
        </w:tc>
      </w:tr>
      <w:tr w:rsidR="006B3C08" w:rsidRPr="006B3C08" w:rsidTr="006B3C08">
        <w:trPr>
          <w:trHeight w:val="7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5000036000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90 478,24</w:t>
            </w:r>
          </w:p>
        </w:tc>
      </w:tr>
      <w:tr w:rsidR="006B3C08" w:rsidRPr="006B3C08" w:rsidTr="006B3C08">
        <w:trPr>
          <w:trHeight w:val="8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5000036000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90 478,24</w:t>
            </w:r>
          </w:p>
        </w:tc>
      </w:tr>
      <w:tr w:rsidR="006B3C08" w:rsidRPr="006B3C08" w:rsidTr="006B3C08">
        <w:trPr>
          <w:trHeight w:val="8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5000036000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90 478,24</w:t>
            </w:r>
          </w:p>
        </w:tc>
      </w:tr>
      <w:tr w:rsidR="006B3C08" w:rsidRPr="006B3C08" w:rsidTr="006B3C08">
        <w:trPr>
          <w:trHeight w:val="84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Обеспечение мероприятий по капитальному ремонту многоквартирных домов за счет средств местного бюджета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5000096010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210 548,30</w:t>
            </w:r>
          </w:p>
        </w:tc>
      </w:tr>
      <w:tr w:rsidR="006B3C08" w:rsidRPr="006B3C08" w:rsidTr="006B3C08">
        <w:trPr>
          <w:trHeight w:val="7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5000096010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210 408,00</w:t>
            </w:r>
          </w:p>
        </w:tc>
      </w:tr>
      <w:tr w:rsidR="006B3C08" w:rsidRPr="006B3C08" w:rsidTr="006B3C08">
        <w:trPr>
          <w:trHeight w:val="73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5000096010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210 408,00</w:t>
            </w:r>
          </w:p>
        </w:tc>
      </w:tr>
      <w:tr w:rsidR="006B3C08" w:rsidRPr="006B3C08" w:rsidTr="006B3C08">
        <w:trPr>
          <w:trHeight w:val="88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5000096010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210 408,00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5000096010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140,30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5000096010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850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140,30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Уплата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5000096010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853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140,30</w:t>
            </w:r>
          </w:p>
        </w:tc>
      </w:tr>
      <w:tr w:rsidR="006B3C08" w:rsidRPr="006B3C08" w:rsidTr="006B3C08">
        <w:trPr>
          <w:trHeight w:val="7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Субсидия на обеспечение мероприятий по капитальному ремонту общего имущества 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в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 xml:space="preserve"> многоквартирных домов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50000S9601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58 062,46</w:t>
            </w:r>
          </w:p>
        </w:tc>
      </w:tr>
      <w:tr w:rsidR="006B3C08" w:rsidRPr="006B3C08" w:rsidTr="006B3C08">
        <w:trPr>
          <w:trHeight w:val="88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50000S9601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58 062,46</w:t>
            </w:r>
          </w:p>
        </w:tc>
      </w:tr>
      <w:tr w:rsidR="006B3C08" w:rsidRPr="006B3C08" w:rsidTr="006B3C08">
        <w:trPr>
          <w:trHeight w:val="97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50000S9601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630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58 062,46</w:t>
            </w:r>
          </w:p>
        </w:tc>
      </w:tr>
      <w:tr w:rsidR="006B3C08" w:rsidRPr="006B3C08" w:rsidTr="006B3C08">
        <w:trPr>
          <w:trHeight w:val="102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50000S9601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630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58 062,46</w:t>
            </w:r>
          </w:p>
        </w:tc>
      </w:tr>
      <w:tr w:rsidR="006B3C08" w:rsidRPr="006B3C08" w:rsidTr="006B3C08">
        <w:trPr>
          <w:trHeight w:val="33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6 729 133,81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Подготовка объектов ЖКХ к зиме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5000013450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650 831,00</w:t>
            </w:r>
          </w:p>
        </w:tc>
      </w:tr>
      <w:tr w:rsidR="006B3C08" w:rsidRPr="006B3C08" w:rsidTr="006B3C08">
        <w:trPr>
          <w:trHeight w:val="82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5000013450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650 831,00</w:t>
            </w:r>
          </w:p>
        </w:tc>
      </w:tr>
      <w:tr w:rsidR="006B3C08" w:rsidRPr="006B3C08" w:rsidTr="006B3C08">
        <w:trPr>
          <w:trHeight w:val="7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5000013450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650 831,00</w:t>
            </w:r>
          </w:p>
        </w:tc>
      </w:tr>
      <w:tr w:rsidR="006B3C08" w:rsidRPr="006B3C08" w:rsidTr="006B3C08">
        <w:trPr>
          <w:trHeight w:val="7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5000013450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650 831,00</w:t>
            </w:r>
          </w:p>
        </w:tc>
      </w:tr>
      <w:tr w:rsidR="006B3C08" w:rsidRPr="006B3C08" w:rsidTr="006B3C08">
        <w:trPr>
          <w:trHeight w:val="57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Мероприятия в области коммунального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5000035100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2 940 506,59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5000035100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2 687 924,59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5000035100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2 687 924,59</w:t>
            </w:r>
          </w:p>
        </w:tc>
      </w:tr>
      <w:tr w:rsidR="006B3C08" w:rsidRPr="006B3C08" w:rsidTr="006B3C08">
        <w:trPr>
          <w:trHeight w:val="8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5000035100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2 687 924,59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5000035100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252 582,00</w:t>
            </w:r>
          </w:p>
        </w:tc>
      </w:tr>
      <w:tr w:rsidR="006B3C08" w:rsidRPr="006B3C08" w:rsidTr="006B3C08">
        <w:trPr>
          <w:trHeight w:val="130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5000035100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252 582,00</w:t>
            </w:r>
          </w:p>
        </w:tc>
      </w:tr>
      <w:tr w:rsidR="006B3C08" w:rsidRPr="006B3C08" w:rsidTr="006B3C08">
        <w:trPr>
          <w:trHeight w:val="132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5000035100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252 582,00</w:t>
            </w:r>
          </w:p>
        </w:tc>
      </w:tr>
      <w:tr w:rsidR="006B3C08" w:rsidRPr="006B3C08" w:rsidTr="006B3C08">
        <w:trPr>
          <w:trHeight w:val="8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Приобретение специализированной техники для предприятий жилищно-коммунального комплекса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5000035300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1 801 546,22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5000035300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1 801 546,22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5000035300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1 801 546,22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5000035300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1 801 546,22</w:t>
            </w:r>
          </w:p>
        </w:tc>
      </w:tr>
      <w:tr w:rsidR="006B3C08" w:rsidRPr="006B3C08" w:rsidTr="006B3C08">
        <w:trPr>
          <w:trHeight w:val="25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Финансовое обеспечение расходов в рамках части переданных перечислений муниципальным образованием "</w:t>
            </w:r>
            <w:proofErr w:type="spellStart"/>
            <w:r w:rsidRPr="006B3C08">
              <w:rPr>
                <w:rFonts w:ascii="Arial Cyr" w:hAnsi="Arial Cyr"/>
                <w:color w:val="000000"/>
              </w:rPr>
              <w:t>Карачевский</w:t>
            </w:r>
            <w:proofErr w:type="spellEnd"/>
            <w:r w:rsidRPr="006B3C08">
              <w:rPr>
                <w:rFonts w:ascii="Arial Cyr" w:hAnsi="Arial Cyr"/>
                <w:color w:val="000000"/>
              </w:rPr>
              <w:t xml:space="preserve"> район" муниципальному образованию "</w:t>
            </w:r>
            <w:proofErr w:type="spellStart"/>
            <w:r w:rsidRPr="006B3C08">
              <w:rPr>
                <w:rFonts w:ascii="Arial Cyr" w:hAnsi="Arial Cyr"/>
                <w:color w:val="000000"/>
              </w:rPr>
              <w:t>Карачевское</w:t>
            </w:r>
            <w:proofErr w:type="spellEnd"/>
            <w:r w:rsidRPr="006B3C08">
              <w:rPr>
                <w:rFonts w:ascii="Arial Cyr" w:hAnsi="Arial Cyr"/>
                <w:color w:val="000000"/>
              </w:rPr>
              <w:t xml:space="preserve"> городское поселение" по вопросам местного значения сельских поселений в части организации водоснабжения населения и водоотведения в пределах полномочий, установленных законодательством Российской Федерации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5000051210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1 336 250,00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5000051210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1 336 250,00</w:t>
            </w:r>
          </w:p>
        </w:tc>
      </w:tr>
      <w:tr w:rsidR="006B3C08" w:rsidRPr="006B3C08" w:rsidTr="006B3C08">
        <w:trPr>
          <w:trHeight w:val="126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5000051210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1 336 250,00</w:t>
            </w:r>
          </w:p>
        </w:tc>
      </w:tr>
      <w:tr w:rsidR="006B3C08" w:rsidRPr="006B3C08" w:rsidTr="006B3C08">
        <w:trPr>
          <w:trHeight w:val="130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5000051210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1 336 250,00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Благоустройство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17 009 128,66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Уличное освещение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6 166 479,80</w:t>
            </w:r>
          </w:p>
        </w:tc>
      </w:tr>
      <w:tr w:rsidR="006B3C08" w:rsidRPr="006B3C08" w:rsidTr="006B3C08">
        <w:trPr>
          <w:trHeight w:val="84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4 591 293,54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4 591 293,54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4 591 293,54</w:t>
            </w:r>
          </w:p>
        </w:tc>
      </w:tr>
      <w:tr w:rsidR="006B3C08" w:rsidRPr="006B3C08" w:rsidTr="006B3C08">
        <w:trPr>
          <w:trHeight w:val="40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1 575 186,26</w:t>
            </w:r>
          </w:p>
        </w:tc>
      </w:tr>
      <w:tr w:rsidR="006B3C08" w:rsidRPr="006B3C08" w:rsidTr="006B3C08">
        <w:trPr>
          <w:trHeight w:val="129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1 575 186,26</w:t>
            </w:r>
          </w:p>
        </w:tc>
      </w:tr>
      <w:tr w:rsidR="006B3C08" w:rsidRPr="006B3C08" w:rsidTr="006B3C08">
        <w:trPr>
          <w:trHeight w:val="4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1 575 186,26</w:t>
            </w:r>
          </w:p>
        </w:tc>
      </w:tr>
      <w:tr w:rsidR="006B3C08" w:rsidRPr="006B3C08" w:rsidTr="006B3C08">
        <w:trPr>
          <w:trHeight w:val="39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Озеленение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417 450,24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417 450,24</w:t>
            </w:r>
          </w:p>
        </w:tc>
      </w:tr>
      <w:tr w:rsidR="006B3C08" w:rsidRPr="006B3C08" w:rsidTr="006B3C08">
        <w:trPr>
          <w:trHeight w:val="73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417 450,24</w:t>
            </w:r>
          </w:p>
        </w:tc>
      </w:tr>
      <w:tr w:rsidR="006B3C08" w:rsidRPr="006B3C08" w:rsidTr="006B3C08">
        <w:trPr>
          <w:trHeight w:val="82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417 450,24</w:t>
            </w:r>
          </w:p>
        </w:tc>
      </w:tr>
      <w:tr w:rsidR="006B3C08" w:rsidRPr="006B3C08" w:rsidTr="006B3C08">
        <w:trPr>
          <w:trHeight w:val="4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1 572 601,70</w:t>
            </w:r>
          </w:p>
        </w:tc>
      </w:tr>
      <w:tr w:rsidR="006B3C08" w:rsidRPr="006B3C08" w:rsidTr="006B3C08">
        <w:trPr>
          <w:trHeight w:val="7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1 572 601,70</w:t>
            </w:r>
          </w:p>
        </w:tc>
      </w:tr>
      <w:tr w:rsidR="006B3C08" w:rsidRPr="006B3C08" w:rsidTr="006B3C08">
        <w:trPr>
          <w:trHeight w:val="5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1 572 601,70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1 572 601,70</w:t>
            </w:r>
          </w:p>
        </w:tc>
      </w:tr>
      <w:tr w:rsidR="006B3C08" w:rsidRPr="006B3C08" w:rsidTr="006B3C08">
        <w:trPr>
          <w:trHeight w:val="54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Прочие мероприятия по благоустройству поселений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8 852 596,92</w:t>
            </w:r>
          </w:p>
        </w:tc>
      </w:tr>
      <w:tr w:rsidR="006B3C08" w:rsidRPr="006B3C08" w:rsidTr="006B3C08">
        <w:trPr>
          <w:trHeight w:val="8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8 852 596,92</w:t>
            </w:r>
          </w:p>
        </w:tc>
      </w:tr>
      <w:tr w:rsidR="006B3C08" w:rsidRPr="006B3C08" w:rsidTr="006B3C08">
        <w:trPr>
          <w:trHeight w:val="8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8 852 596,92</w:t>
            </w:r>
          </w:p>
        </w:tc>
      </w:tr>
      <w:tr w:rsidR="006B3C08" w:rsidRPr="006B3C08" w:rsidTr="006B3C08">
        <w:trPr>
          <w:trHeight w:val="84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8 852 596,92</w:t>
            </w:r>
          </w:p>
        </w:tc>
      </w:tr>
      <w:tr w:rsidR="006B3C08" w:rsidRPr="006B3C08" w:rsidTr="006B3C08">
        <w:trPr>
          <w:trHeight w:val="34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КУЛЬТУРА, КИНЕМАТОГРАФИЯ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4 717 534,62</w:t>
            </w:r>
          </w:p>
        </w:tc>
      </w:tr>
      <w:tr w:rsidR="006B3C08" w:rsidRPr="006B3C08" w:rsidTr="006B3C08">
        <w:trPr>
          <w:trHeight w:val="40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4 717 534,62</w:t>
            </w:r>
          </w:p>
        </w:tc>
      </w:tr>
      <w:tr w:rsidR="006B3C08" w:rsidRPr="006B3C08" w:rsidTr="006B3C08">
        <w:trPr>
          <w:trHeight w:val="7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5000014210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19 875,00</w:t>
            </w:r>
          </w:p>
        </w:tc>
      </w:tr>
      <w:tr w:rsidR="006B3C08" w:rsidRPr="006B3C08" w:rsidTr="006B3C08">
        <w:trPr>
          <w:trHeight w:val="45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5000014210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19 875,00</w:t>
            </w:r>
          </w:p>
        </w:tc>
      </w:tr>
      <w:tr w:rsidR="006B3C08" w:rsidRPr="006B3C08" w:rsidTr="006B3C08">
        <w:trPr>
          <w:trHeight w:val="43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5000014210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19 875,00</w:t>
            </w:r>
          </w:p>
        </w:tc>
      </w:tr>
      <w:tr w:rsidR="006B3C08" w:rsidRPr="006B3C08" w:rsidTr="006B3C08">
        <w:trPr>
          <w:trHeight w:val="45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 xml:space="preserve">    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5000014210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19 875,00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Межбюджетные трансферты по передаваемым полномочиям клубным учреждениям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5000052160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3 428 746,76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5000052160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3 428 746,76</w:t>
            </w:r>
          </w:p>
        </w:tc>
      </w:tr>
      <w:tr w:rsidR="006B3C08" w:rsidRPr="006B3C08" w:rsidTr="006B3C08">
        <w:trPr>
          <w:trHeight w:val="33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5000052160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3 428 746,76</w:t>
            </w:r>
          </w:p>
        </w:tc>
      </w:tr>
      <w:tr w:rsidR="006B3C08" w:rsidRPr="006B3C08" w:rsidTr="006B3C08">
        <w:trPr>
          <w:trHeight w:val="39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5000052160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3 428 746,76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Межбюджетные трансферты по передаваемым полномочиям библиотечным учреждениям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5000052170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1 268 912,86</w:t>
            </w:r>
          </w:p>
        </w:tc>
      </w:tr>
      <w:tr w:rsidR="006B3C08" w:rsidRPr="006B3C08" w:rsidTr="006B3C08">
        <w:trPr>
          <w:trHeight w:val="31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5000052170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1 268 912,86</w:t>
            </w:r>
          </w:p>
        </w:tc>
      </w:tr>
      <w:tr w:rsidR="006B3C08" w:rsidRPr="006B3C08" w:rsidTr="006B3C08">
        <w:trPr>
          <w:trHeight w:val="39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5000052170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1 268 912,86</w:t>
            </w:r>
          </w:p>
        </w:tc>
      </w:tr>
      <w:tr w:rsidR="006B3C08" w:rsidRPr="006B3C08" w:rsidTr="006B3C08">
        <w:trPr>
          <w:trHeight w:val="34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5000052170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1 268 912,86</w:t>
            </w:r>
          </w:p>
        </w:tc>
      </w:tr>
      <w:tr w:rsidR="006B3C08" w:rsidRPr="006B3C08" w:rsidTr="006B3C08">
        <w:trPr>
          <w:trHeight w:val="34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СОЦИАЛЬНАЯ ПОЛИТИКА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1 027 248,60</w:t>
            </w:r>
          </w:p>
        </w:tc>
      </w:tr>
      <w:tr w:rsidR="006B3C08" w:rsidRPr="006B3C08" w:rsidTr="006B3C08">
        <w:trPr>
          <w:trHeight w:val="37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Пенсионное обеспечение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495 763,60</w:t>
            </w:r>
          </w:p>
        </w:tc>
      </w:tr>
      <w:tr w:rsidR="006B3C08" w:rsidRPr="006B3C08" w:rsidTr="006B3C08">
        <w:trPr>
          <w:trHeight w:val="5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Ежемесячная доплата к пенсии муниципальным служащим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5000016510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495 763,60</w:t>
            </w:r>
          </w:p>
        </w:tc>
      </w:tr>
      <w:tr w:rsidR="006B3C08" w:rsidRPr="006B3C08" w:rsidTr="006B3C08">
        <w:trPr>
          <w:trHeight w:val="57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5000016510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495 763,60</w:t>
            </w:r>
          </w:p>
        </w:tc>
      </w:tr>
      <w:tr w:rsidR="006B3C08" w:rsidRPr="006B3C08" w:rsidTr="006B3C08">
        <w:trPr>
          <w:trHeight w:val="54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5000016510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320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495 763,60</w:t>
            </w:r>
          </w:p>
        </w:tc>
      </w:tr>
      <w:tr w:rsidR="006B3C08" w:rsidRPr="006B3C08" w:rsidTr="006B3C08">
        <w:trPr>
          <w:trHeight w:val="7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5000016510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321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495 763,60</w:t>
            </w:r>
          </w:p>
        </w:tc>
      </w:tr>
      <w:tr w:rsidR="006B3C08" w:rsidRPr="006B3C08" w:rsidTr="006B3C08">
        <w:trPr>
          <w:trHeight w:val="36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Социальное обеспечение населения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531 485,00</w:t>
            </w:r>
          </w:p>
        </w:tc>
      </w:tr>
      <w:tr w:rsidR="006B3C08" w:rsidRPr="006B3C08" w:rsidTr="006B3C08">
        <w:trPr>
          <w:trHeight w:val="42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Резервный фонд местных администраций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330 000,00</w:t>
            </w:r>
          </w:p>
        </w:tc>
      </w:tr>
      <w:tr w:rsidR="006B3C08" w:rsidRPr="006B3C08" w:rsidTr="006B3C08">
        <w:trPr>
          <w:trHeight w:val="57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330 000,00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320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330 000,00</w:t>
            </w:r>
          </w:p>
        </w:tc>
      </w:tr>
      <w:tr w:rsidR="006B3C08" w:rsidRPr="006B3C08" w:rsidTr="006B3C08">
        <w:trPr>
          <w:trHeight w:val="8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321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330 000,00</w:t>
            </w:r>
          </w:p>
        </w:tc>
      </w:tr>
      <w:tr w:rsidR="006B3C08" w:rsidRPr="006B3C08" w:rsidTr="006B3C08">
        <w:trPr>
          <w:trHeight w:val="40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Социальная помощь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5000050580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201 485,00</w:t>
            </w:r>
          </w:p>
        </w:tc>
      </w:tr>
      <w:tr w:rsidR="006B3C08" w:rsidRPr="006B3C08" w:rsidTr="006B3C08">
        <w:trPr>
          <w:trHeight w:val="58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5000050580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201 485,00</w:t>
            </w:r>
          </w:p>
        </w:tc>
      </w:tr>
      <w:tr w:rsidR="006B3C08" w:rsidRPr="006B3C08" w:rsidTr="006B3C08">
        <w:trPr>
          <w:trHeight w:val="82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5000050580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320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201 485,00</w:t>
            </w:r>
          </w:p>
        </w:tc>
      </w:tr>
      <w:tr w:rsidR="006B3C08" w:rsidRPr="006B3C08" w:rsidTr="006B3C08">
        <w:trPr>
          <w:trHeight w:val="7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5000050580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321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201 485,00</w:t>
            </w:r>
          </w:p>
        </w:tc>
      </w:tr>
      <w:tr w:rsidR="006B3C08" w:rsidRPr="006B3C08" w:rsidTr="006B3C08">
        <w:trPr>
          <w:trHeight w:val="39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ФИЗИЧЕСКАЯ КУЛЬТУРА И 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5 497 657,20</w:t>
            </w:r>
          </w:p>
        </w:tc>
      </w:tr>
      <w:tr w:rsidR="006B3C08" w:rsidRPr="006B3C08" w:rsidTr="006B3C08">
        <w:trPr>
          <w:trHeight w:val="33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Физическая культура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5 497 657,20</w:t>
            </w:r>
          </w:p>
        </w:tc>
      </w:tr>
      <w:tr w:rsidR="006B3C08" w:rsidRPr="006B3C08" w:rsidTr="006B3C08">
        <w:trPr>
          <w:trHeight w:val="37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Центр спортивной подготовки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2 124 078,00</w:t>
            </w:r>
          </w:p>
        </w:tc>
      </w:tr>
      <w:tr w:rsidR="006B3C08" w:rsidRPr="006B3C08" w:rsidTr="006B3C08">
        <w:trPr>
          <w:trHeight w:val="7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2 124 078,00</w:t>
            </w:r>
          </w:p>
        </w:tc>
      </w:tr>
      <w:tr w:rsidR="006B3C08" w:rsidRPr="006B3C08" w:rsidTr="006B3C08">
        <w:trPr>
          <w:trHeight w:val="45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Субсидии бюджетным учреждениям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610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2 124 078,00</w:t>
            </w:r>
          </w:p>
        </w:tc>
      </w:tr>
      <w:tr w:rsidR="006B3C08" w:rsidRPr="006B3C08" w:rsidTr="006B3C08">
        <w:trPr>
          <w:trHeight w:val="133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 xml:space="preserve">    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611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2 124 078,00</w:t>
            </w:r>
          </w:p>
        </w:tc>
      </w:tr>
      <w:tr w:rsidR="006B3C08" w:rsidRPr="006B3C08" w:rsidTr="006B3C08">
        <w:trPr>
          <w:trHeight w:val="97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Обеспечение содержания имущества, находящегося в собственности городского поселения (используемого спортивными объектами)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3 080 788,20</w:t>
            </w:r>
          </w:p>
        </w:tc>
      </w:tr>
      <w:tr w:rsidR="006B3C08" w:rsidRPr="006B3C08" w:rsidTr="006B3C08">
        <w:trPr>
          <w:trHeight w:val="7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3 080 788,20</w:t>
            </w:r>
          </w:p>
        </w:tc>
      </w:tr>
      <w:tr w:rsidR="006B3C08" w:rsidRPr="006B3C08" w:rsidTr="006B3C08">
        <w:trPr>
          <w:trHeight w:val="82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3 080 788,20</w:t>
            </w:r>
          </w:p>
        </w:tc>
      </w:tr>
      <w:tr w:rsidR="006B3C08" w:rsidRPr="006B3C08" w:rsidTr="006B3C08">
        <w:trPr>
          <w:trHeight w:val="7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3 080 788,20</w:t>
            </w:r>
          </w:p>
        </w:tc>
      </w:tr>
      <w:tr w:rsidR="006B3C08" w:rsidRPr="006B3C08" w:rsidTr="006B3C08">
        <w:trPr>
          <w:trHeight w:val="4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Мероприятия в сфере физической культуры и спорта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5000051290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292 791,00</w:t>
            </w:r>
          </w:p>
        </w:tc>
      </w:tr>
      <w:tr w:rsidR="006B3C08" w:rsidRPr="006B3C08" w:rsidTr="006B3C08">
        <w:trPr>
          <w:trHeight w:val="7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5000051290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292 791,00</w:t>
            </w:r>
          </w:p>
        </w:tc>
      </w:tr>
      <w:tr w:rsidR="006B3C08" w:rsidRPr="006B3C08" w:rsidTr="006B3C08">
        <w:trPr>
          <w:trHeight w:val="7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5000051290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292 791,00</w:t>
            </w:r>
          </w:p>
        </w:tc>
      </w:tr>
      <w:tr w:rsidR="006B3C08" w:rsidRPr="006B3C08" w:rsidTr="006B3C08">
        <w:trPr>
          <w:trHeight w:val="8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5000051290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292 791,00</w:t>
            </w:r>
          </w:p>
        </w:tc>
      </w:tr>
      <w:tr w:rsidR="006B3C08" w:rsidRPr="006B3C08" w:rsidTr="006B3C08">
        <w:trPr>
          <w:trHeight w:val="375"/>
        </w:trPr>
        <w:tc>
          <w:tcPr>
            <w:tcW w:w="8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Итого:</w:t>
            </w:r>
          </w:p>
        </w:tc>
        <w:tc>
          <w:tcPr>
            <w:tcW w:w="2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72 677 243,11</w:t>
            </w:r>
          </w:p>
        </w:tc>
      </w:tr>
    </w:tbl>
    <w:p w:rsidR="006B3C08" w:rsidRDefault="006B3C08">
      <w:pPr>
        <w:spacing w:after="200" w:line="276" w:lineRule="auto"/>
        <w:rPr>
          <w:b/>
          <w:spacing w:val="8"/>
          <w:sz w:val="26"/>
          <w:szCs w:val="26"/>
        </w:rPr>
      </w:pPr>
    </w:p>
    <w:p w:rsidR="006B3C08" w:rsidRDefault="006B3C08">
      <w:pPr>
        <w:spacing w:after="200" w:line="276" w:lineRule="auto"/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br w:type="page"/>
      </w:r>
    </w:p>
    <w:p w:rsidR="00BF2D21" w:rsidRDefault="00BF2D21">
      <w:pPr>
        <w:spacing w:after="200" w:line="276" w:lineRule="auto"/>
        <w:rPr>
          <w:b/>
          <w:spacing w:val="8"/>
          <w:sz w:val="26"/>
          <w:szCs w:val="26"/>
        </w:rPr>
      </w:pPr>
    </w:p>
    <w:tbl>
      <w:tblPr>
        <w:tblW w:w="10632" w:type="dxa"/>
        <w:tblInd w:w="-601" w:type="dxa"/>
        <w:tblLook w:val="04A0" w:firstRow="1" w:lastRow="0" w:firstColumn="1" w:lastColumn="0" w:noHBand="0" w:noVBand="1"/>
      </w:tblPr>
      <w:tblGrid>
        <w:gridCol w:w="3520"/>
        <w:gridCol w:w="4986"/>
        <w:gridCol w:w="582"/>
        <w:gridCol w:w="1544"/>
      </w:tblGrid>
      <w:tr w:rsidR="00BF2D21" w:rsidRPr="00BF2D21" w:rsidTr="00BF2D21">
        <w:trPr>
          <w:gridAfter w:val="1"/>
          <w:wAfter w:w="1544" w:type="dxa"/>
          <w:trHeight w:val="36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  <w:tc>
          <w:tcPr>
            <w:tcW w:w="5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2D21" w:rsidRPr="00BF2D21" w:rsidRDefault="00BF2D21" w:rsidP="000B7A77">
            <w:pPr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 xml:space="preserve">                      </w:t>
            </w:r>
            <w:r>
              <w:rPr>
                <w:sz w:val="26"/>
                <w:szCs w:val="26"/>
              </w:rPr>
              <w:t xml:space="preserve">                             </w:t>
            </w:r>
            <w:r w:rsidRPr="00BF2D21">
              <w:rPr>
                <w:sz w:val="26"/>
                <w:szCs w:val="26"/>
              </w:rPr>
              <w:t>Приложение №</w:t>
            </w:r>
            <w:r w:rsidR="000B7A77">
              <w:rPr>
                <w:sz w:val="26"/>
                <w:szCs w:val="26"/>
              </w:rPr>
              <w:t>4</w:t>
            </w:r>
          </w:p>
        </w:tc>
      </w:tr>
      <w:tr w:rsidR="00BF2D21" w:rsidRPr="00BF2D21" w:rsidTr="00BF2D21">
        <w:trPr>
          <w:gridAfter w:val="1"/>
          <w:wAfter w:w="1544" w:type="dxa"/>
          <w:trHeight w:val="37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  <w:tc>
          <w:tcPr>
            <w:tcW w:w="5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2D21" w:rsidRPr="00BF2D21" w:rsidRDefault="00BF2D21" w:rsidP="00BF2D21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отчету</w:t>
            </w:r>
          </w:p>
        </w:tc>
      </w:tr>
      <w:tr w:rsidR="00BF2D21" w:rsidRPr="00BF2D21" w:rsidTr="00BF2D21">
        <w:trPr>
          <w:gridAfter w:val="1"/>
          <w:wAfter w:w="1544" w:type="dxa"/>
          <w:trHeight w:val="37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  <w:tc>
          <w:tcPr>
            <w:tcW w:w="5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2D21" w:rsidRPr="00BF2D21" w:rsidRDefault="00BF2D21" w:rsidP="00BF2D21">
            <w:pPr>
              <w:jc w:val="right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 xml:space="preserve"> "Об исполнении бюджета </w:t>
            </w:r>
            <w:proofErr w:type="spellStart"/>
            <w:r w:rsidRPr="00BF2D21">
              <w:rPr>
                <w:sz w:val="26"/>
                <w:szCs w:val="26"/>
              </w:rPr>
              <w:t>Карачевского</w:t>
            </w:r>
            <w:proofErr w:type="spellEnd"/>
            <w:r w:rsidRPr="00BF2D21">
              <w:rPr>
                <w:sz w:val="26"/>
                <w:szCs w:val="26"/>
              </w:rPr>
              <w:t xml:space="preserve"> городского поселения за 2016 год"</w:t>
            </w:r>
          </w:p>
        </w:tc>
      </w:tr>
      <w:tr w:rsidR="00BF2D21" w:rsidRPr="00BF2D21" w:rsidTr="00BF2D21">
        <w:trPr>
          <w:gridAfter w:val="1"/>
          <w:wAfter w:w="1544" w:type="dxa"/>
          <w:trHeight w:val="37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  <w:tc>
          <w:tcPr>
            <w:tcW w:w="5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</w:p>
        </w:tc>
      </w:tr>
      <w:tr w:rsidR="00BF2D21" w:rsidRPr="00BF2D21" w:rsidTr="00BF2D21">
        <w:trPr>
          <w:trHeight w:val="84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D21" w:rsidRPr="00BF2D21" w:rsidRDefault="00BF2D21" w:rsidP="00BF2D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D21" w:rsidRPr="00BF2D21" w:rsidRDefault="00BF2D21" w:rsidP="00BF2D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2D21" w:rsidRPr="00BF2D21" w:rsidRDefault="00BF2D21" w:rsidP="00BF2D21">
            <w:pPr>
              <w:rPr>
                <w:sz w:val="28"/>
                <w:szCs w:val="28"/>
              </w:rPr>
            </w:pPr>
          </w:p>
        </w:tc>
      </w:tr>
      <w:tr w:rsidR="00BF2D21" w:rsidRPr="00BF2D21" w:rsidTr="00BF2D21">
        <w:trPr>
          <w:gridAfter w:val="1"/>
          <w:wAfter w:w="1544" w:type="dxa"/>
          <w:trHeight w:val="348"/>
        </w:trPr>
        <w:tc>
          <w:tcPr>
            <w:tcW w:w="9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jc w:val="center"/>
              <w:rPr>
                <w:b/>
                <w:bCs/>
                <w:sz w:val="28"/>
                <w:szCs w:val="28"/>
              </w:rPr>
            </w:pPr>
            <w:r w:rsidRPr="00BF2D21">
              <w:rPr>
                <w:b/>
                <w:bCs/>
                <w:sz w:val="28"/>
                <w:szCs w:val="28"/>
              </w:rPr>
              <w:t>Источники  финансирования дефицита бюджета городского поселения за  2016 год</w:t>
            </w:r>
          </w:p>
        </w:tc>
      </w:tr>
      <w:tr w:rsidR="00BF2D21" w:rsidRPr="00BF2D21" w:rsidTr="00BF2D21">
        <w:trPr>
          <w:gridAfter w:val="1"/>
          <w:wAfter w:w="1544" w:type="dxa"/>
          <w:trHeight w:val="348"/>
        </w:trPr>
        <w:tc>
          <w:tcPr>
            <w:tcW w:w="9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jc w:val="center"/>
              <w:rPr>
                <w:b/>
                <w:bCs/>
                <w:sz w:val="28"/>
                <w:szCs w:val="28"/>
              </w:rPr>
            </w:pPr>
            <w:r w:rsidRPr="00BF2D21">
              <w:rPr>
                <w:b/>
                <w:bCs/>
                <w:sz w:val="28"/>
                <w:szCs w:val="28"/>
              </w:rPr>
              <w:t xml:space="preserve">по кодам </w:t>
            </w:r>
            <w:proofErr w:type="gramStart"/>
            <w:r w:rsidRPr="00BF2D21">
              <w:rPr>
                <w:b/>
                <w:bCs/>
                <w:sz w:val="28"/>
                <w:szCs w:val="28"/>
              </w:rPr>
              <w:t>классификации источников финансирования дефицитов бюджетов</w:t>
            </w:r>
            <w:proofErr w:type="gramEnd"/>
          </w:p>
        </w:tc>
      </w:tr>
      <w:tr w:rsidR="00BF2D21" w:rsidRPr="00BF2D21" w:rsidTr="00BF2D21">
        <w:trPr>
          <w:trHeight w:val="46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sz w:val="28"/>
                <w:szCs w:val="28"/>
              </w:rPr>
            </w:pPr>
            <w:r w:rsidRPr="00BF2D21">
              <w:rPr>
                <w:sz w:val="28"/>
                <w:szCs w:val="28"/>
              </w:rPr>
              <w:t> 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sz w:val="28"/>
                <w:szCs w:val="28"/>
              </w:rPr>
            </w:pPr>
            <w:r w:rsidRPr="00BF2D21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jc w:val="center"/>
              <w:rPr>
                <w:sz w:val="28"/>
                <w:szCs w:val="28"/>
              </w:rPr>
            </w:pPr>
            <w:r w:rsidRPr="00BF2D21">
              <w:rPr>
                <w:sz w:val="28"/>
                <w:szCs w:val="28"/>
              </w:rPr>
              <w:t>(рублей)</w:t>
            </w:r>
          </w:p>
        </w:tc>
      </w:tr>
      <w:tr w:rsidR="00BF2D21" w:rsidRPr="00BF2D21" w:rsidTr="00BF2D21">
        <w:trPr>
          <w:trHeight w:val="315"/>
        </w:trPr>
        <w:tc>
          <w:tcPr>
            <w:tcW w:w="3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КБК</w:t>
            </w:r>
          </w:p>
        </w:tc>
        <w:tc>
          <w:tcPr>
            <w:tcW w:w="4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 xml:space="preserve"> Наименование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Кассовое исполнение за  2016 год</w:t>
            </w:r>
          </w:p>
        </w:tc>
      </w:tr>
      <w:tr w:rsidR="00BF2D21" w:rsidRPr="00BF2D21" w:rsidTr="00BF2D21">
        <w:trPr>
          <w:trHeight w:val="299"/>
        </w:trPr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  <w:tc>
          <w:tcPr>
            <w:tcW w:w="4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</w:tr>
      <w:tr w:rsidR="00BF2D21" w:rsidRPr="00BF2D21" w:rsidTr="00BF2D21">
        <w:trPr>
          <w:trHeight w:val="780"/>
        </w:trPr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  <w:tc>
          <w:tcPr>
            <w:tcW w:w="4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</w:tr>
      <w:tr w:rsidR="00BF2D21" w:rsidRPr="00BF2D21" w:rsidTr="00BF2D21">
        <w:trPr>
          <w:trHeight w:val="78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b/>
                <w:bCs/>
                <w:sz w:val="26"/>
                <w:szCs w:val="26"/>
              </w:rPr>
            </w:pPr>
            <w:r w:rsidRPr="00BF2D21">
              <w:rPr>
                <w:b/>
                <w:bCs/>
                <w:sz w:val="26"/>
                <w:szCs w:val="26"/>
              </w:rPr>
              <w:t>907 01 05 00 00 00 0000 000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rPr>
                <w:b/>
                <w:bCs/>
                <w:sz w:val="26"/>
                <w:szCs w:val="26"/>
              </w:rPr>
            </w:pPr>
            <w:r w:rsidRPr="00BF2D21">
              <w:rPr>
                <w:b/>
                <w:bCs/>
                <w:sz w:val="26"/>
                <w:szCs w:val="2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b/>
                <w:bCs/>
                <w:sz w:val="26"/>
                <w:szCs w:val="26"/>
              </w:rPr>
            </w:pPr>
            <w:r w:rsidRPr="00BF2D21">
              <w:rPr>
                <w:b/>
                <w:bCs/>
                <w:sz w:val="26"/>
                <w:szCs w:val="26"/>
              </w:rPr>
              <w:t>7 180 760,92</w:t>
            </w:r>
          </w:p>
        </w:tc>
      </w:tr>
      <w:tr w:rsidR="00BF2D21" w:rsidRPr="00BF2D21" w:rsidTr="00BF2D21">
        <w:trPr>
          <w:trHeight w:val="780"/>
        </w:trPr>
        <w:tc>
          <w:tcPr>
            <w:tcW w:w="3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907 01 05 00 00 00 0000 500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65 496 482,19</w:t>
            </w:r>
          </w:p>
        </w:tc>
      </w:tr>
      <w:tr w:rsidR="00BF2D21" w:rsidRPr="00BF2D21" w:rsidTr="00BF2D21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907 01 05 02 00 00 0000 500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65 496 482,19</w:t>
            </w:r>
          </w:p>
        </w:tc>
      </w:tr>
      <w:tr w:rsidR="00BF2D21" w:rsidRPr="00BF2D21" w:rsidTr="00BF2D21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907 01 05 02 01 00 0000 510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65 496 482,19</w:t>
            </w:r>
          </w:p>
        </w:tc>
      </w:tr>
      <w:tr w:rsidR="00BF2D21" w:rsidRPr="00BF2D21" w:rsidTr="00BF2D21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color w:val="0000FF"/>
                <w:sz w:val="26"/>
                <w:szCs w:val="26"/>
              </w:rPr>
            </w:pPr>
            <w:r w:rsidRPr="00BF2D21">
              <w:rPr>
                <w:color w:val="0000FF"/>
                <w:sz w:val="26"/>
                <w:szCs w:val="26"/>
              </w:rPr>
              <w:t>907 01 05 02 01 13 0000 510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rPr>
                <w:color w:val="0000FF"/>
                <w:sz w:val="26"/>
                <w:szCs w:val="26"/>
              </w:rPr>
            </w:pPr>
            <w:r w:rsidRPr="00BF2D21">
              <w:rPr>
                <w:color w:val="0000FF"/>
                <w:sz w:val="26"/>
                <w:szCs w:val="26"/>
              </w:rPr>
              <w:t xml:space="preserve">Увеличение прочих </w:t>
            </w:r>
            <w:proofErr w:type="gramStart"/>
            <w:r w:rsidRPr="00BF2D21">
              <w:rPr>
                <w:color w:val="0000FF"/>
                <w:sz w:val="26"/>
                <w:szCs w:val="26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color w:val="0000FF"/>
                <w:sz w:val="26"/>
                <w:szCs w:val="26"/>
              </w:rPr>
            </w:pPr>
            <w:r w:rsidRPr="00BF2D21">
              <w:rPr>
                <w:color w:val="0000FF"/>
                <w:sz w:val="26"/>
                <w:szCs w:val="26"/>
              </w:rPr>
              <w:t>65 496 482,19</w:t>
            </w:r>
          </w:p>
        </w:tc>
      </w:tr>
      <w:tr w:rsidR="00BF2D21" w:rsidRPr="00BF2D21" w:rsidTr="00BF2D21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907 01 05 00 00 00 0000 600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72 677 243,11</w:t>
            </w:r>
          </w:p>
        </w:tc>
      </w:tr>
      <w:tr w:rsidR="00BF2D21" w:rsidRPr="00BF2D21" w:rsidTr="00BF2D21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907 01 05 02 00 00 0000 600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72 677 243,11</w:t>
            </w:r>
          </w:p>
        </w:tc>
      </w:tr>
      <w:tr w:rsidR="00BF2D21" w:rsidRPr="00BF2D21" w:rsidTr="00BF2D21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907 01 05 02 01 00 0000 610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72 677 243,11</w:t>
            </w:r>
          </w:p>
        </w:tc>
      </w:tr>
      <w:tr w:rsidR="00BF2D21" w:rsidRPr="00BF2D21" w:rsidTr="00BF2D21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color w:val="0000FF"/>
                <w:sz w:val="26"/>
                <w:szCs w:val="26"/>
              </w:rPr>
            </w:pPr>
            <w:r w:rsidRPr="00BF2D21">
              <w:rPr>
                <w:color w:val="0000FF"/>
                <w:sz w:val="26"/>
                <w:szCs w:val="26"/>
              </w:rPr>
              <w:t>907 01 05 02 01 13 0000 610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rPr>
                <w:color w:val="0000FF"/>
                <w:sz w:val="26"/>
                <w:szCs w:val="26"/>
              </w:rPr>
            </w:pPr>
            <w:r w:rsidRPr="00BF2D21">
              <w:rPr>
                <w:color w:val="0000FF"/>
                <w:sz w:val="26"/>
                <w:szCs w:val="26"/>
              </w:rPr>
              <w:t xml:space="preserve">Уменьшение прочих </w:t>
            </w:r>
            <w:proofErr w:type="gramStart"/>
            <w:r w:rsidRPr="00BF2D21">
              <w:rPr>
                <w:color w:val="0000FF"/>
                <w:sz w:val="26"/>
                <w:szCs w:val="26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color w:val="0000FF"/>
                <w:sz w:val="26"/>
                <w:szCs w:val="26"/>
              </w:rPr>
            </w:pPr>
            <w:r w:rsidRPr="00BF2D21">
              <w:rPr>
                <w:color w:val="0000FF"/>
                <w:sz w:val="26"/>
                <w:szCs w:val="26"/>
              </w:rPr>
              <w:t>72 677 243,11</w:t>
            </w:r>
          </w:p>
        </w:tc>
      </w:tr>
      <w:tr w:rsidR="00BF2D21" w:rsidRPr="00BF2D21" w:rsidTr="00BF2D21">
        <w:trPr>
          <w:trHeight w:val="336"/>
        </w:trPr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F2D21" w:rsidRPr="00BF2D21" w:rsidRDefault="00BF2D21" w:rsidP="00BF2D21">
            <w:pPr>
              <w:jc w:val="center"/>
              <w:rPr>
                <w:b/>
                <w:bCs/>
                <w:sz w:val="26"/>
                <w:szCs w:val="26"/>
              </w:rPr>
            </w:pPr>
            <w:r w:rsidRPr="00BF2D21">
              <w:rPr>
                <w:b/>
                <w:bCs/>
                <w:sz w:val="26"/>
                <w:szCs w:val="26"/>
              </w:rPr>
              <w:t>Итого источников внутреннего финансирования дефицита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b/>
                <w:bCs/>
                <w:sz w:val="26"/>
                <w:szCs w:val="26"/>
              </w:rPr>
            </w:pPr>
            <w:r w:rsidRPr="00BF2D21">
              <w:rPr>
                <w:b/>
                <w:bCs/>
                <w:sz w:val="26"/>
                <w:szCs w:val="26"/>
              </w:rPr>
              <w:t>7 180 760,92</w:t>
            </w:r>
          </w:p>
        </w:tc>
      </w:tr>
      <w:tr w:rsidR="00BF2D21" w:rsidRPr="00BF2D21" w:rsidTr="00BF2D21">
        <w:trPr>
          <w:trHeight w:val="264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rFonts w:ascii="Arial Cyr" w:hAnsi="Arial Cyr"/>
              </w:rPr>
            </w:pPr>
          </w:p>
        </w:tc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rFonts w:ascii="Arial Cyr" w:hAnsi="Arial Cyr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rFonts w:ascii="Arial Cyr" w:hAnsi="Arial Cyr"/>
              </w:rPr>
            </w:pPr>
          </w:p>
        </w:tc>
      </w:tr>
      <w:tr w:rsidR="00BF2D21" w:rsidRPr="00BF2D21" w:rsidTr="00BF2D21">
        <w:trPr>
          <w:trHeight w:val="264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rFonts w:ascii="Arial Cyr" w:hAnsi="Arial Cyr"/>
              </w:rPr>
            </w:pPr>
          </w:p>
        </w:tc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rFonts w:ascii="Arial Cyr" w:hAnsi="Arial Cyr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rFonts w:ascii="Arial Cyr" w:hAnsi="Arial Cyr"/>
              </w:rPr>
            </w:pPr>
          </w:p>
        </w:tc>
      </w:tr>
      <w:tr w:rsidR="00BF2D21" w:rsidRPr="00BF2D21" w:rsidTr="00BF2D21">
        <w:trPr>
          <w:trHeight w:val="264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rFonts w:ascii="Arial Cyr" w:hAnsi="Arial Cyr"/>
              </w:rPr>
            </w:pPr>
          </w:p>
        </w:tc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rFonts w:ascii="Arial Cyr" w:hAnsi="Arial Cyr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rFonts w:ascii="Arial Cyr" w:hAnsi="Arial Cyr"/>
              </w:rPr>
            </w:pPr>
          </w:p>
        </w:tc>
      </w:tr>
    </w:tbl>
    <w:p w:rsidR="00BF2D21" w:rsidRDefault="00BF2D21">
      <w:pPr>
        <w:spacing w:after="200" w:line="276" w:lineRule="auto"/>
        <w:rPr>
          <w:b/>
          <w:spacing w:val="8"/>
          <w:sz w:val="26"/>
          <w:szCs w:val="26"/>
        </w:rPr>
      </w:pPr>
    </w:p>
    <w:p w:rsidR="00BF2D21" w:rsidRDefault="00BF2D21">
      <w:pPr>
        <w:spacing w:after="200" w:line="276" w:lineRule="auto"/>
        <w:rPr>
          <w:b/>
          <w:spacing w:val="8"/>
          <w:sz w:val="26"/>
          <w:szCs w:val="26"/>
        </w:rPr>
      </w:pPr>
    </w:p>
    <w:sectPr w:rsidR="00BF2D21" w:rsidSect="00684E51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Cyr">
    <w:panose1 w:val="020B06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6311CC"/>
    <w:multiLevelType w:val="hybridMultilevel"/>
    <w:tmpl w:val="DF60E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3E7C6B"/>
    <w:multiLevelType w:val="hybridMultilevel"/>
    <w:tmpl w:val="A32A29A0"/>
    <w:lvl w:ilvl="0" w:tplc="3A6A4B5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797514C"/>
    <w:multiLevelType w:val="hybridMultilevel"/>
    <w:tmpl w:val="95EA9B28"/>
    <w:lvl w:ilvl="0" w:tplc="631CBD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DA6447D"/>
    <w:multiLevelType w:val="multilevel"/>
    <w:tmpl w:val="69BCB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10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>
    <w:nsid w:val="1A76607A"/>
    <w:multiLevelType w:val="hybridMultilevel"/>
    <w:tmpl w:val="0C9AEA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6BD1"/>
    <w:multiLevelType w:val="hybridMultilevel"/>
    <w:tmpl w:val="EA4629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E837B4"/>
    <w:multiLevelType w:val="hybridMultilevel"/>
    <w:tmpl w:val="B86C9304"/>
    <w:lvl w:ilvl="0" w:tplc="7902CE6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20D1715"/>
    <w:multiLevelType w:val="hybridMultilevel"/>
    <w:tmpl w:val="52AE5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FE7ED0"/>
    <w:multiLevelType w:val="hybridMultilevel"/>
    <w:tmpl w:val="2A02EA6A"/>
    <w:lvl w:ilvl="0" w:tplc="C120951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25184545"/>
    <w:multiLevelType w:val="hybridMultilevel"/>
    <w:tmpl w:val="F5A8B3F6"/>
    <w:lvl w:ilvl="0" w:tplc="C44404A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9D22B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CA85765"/>
    <w:multiLevelType w:val="multilevel"/>
    <w:tmpl w:val="2564E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D7A55E9"/>
    <w:multiLevelType w:val="hybridMultilevel"/>
    <w:tmpl w:val="FB824DE4"/>
    <w:lvl w:ilvl="0" w:tplc="3B78E3CE">
      <w:start w:val="6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7">
    <w:nsid w:val="3223279F"/>
    <w:multiLevelType w:val="multilevel"/>
    <w:tmpl w:val="54D6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6742FEA"/>
    <w:multiLevelType w:val="hybridMultilevel"/>
    <w:tmpl w:val="305CBA96"/>
    <w:lvl w:ilvl="0" w:tplc="C19278AE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EE4AB24">
      <w:numFmt w:val="none"/>
      <w:lvlText w:val=""/>
      <w:lvlJc w:val="left"/>
      <w:pPr>
        <w:tabs>
          <w:tab w:val="num" w:pos="360"/>
        </w:tabs>
      </w:pPr>
    </w:lvl>
    <w:lvl w:ilvl="2" w:tplc="FBE4F442">
      <w:numFmt w:val="none"/>
      <w:lvlText w:val=""/>
      <w:lvlJc w:val="left"/>
      <w:pPr>
        <w:tabs>
          <w:tab w:val="num" w:pos="360"/>
        </w:tabs>
      </w:pPr>
    </w:lvl>
    <w:lvl w:ilvl="3" w:tplc="3B741F18">
      <w:numFmt w:val="none"/>
      <w:lvlText w:val=""/>
      <w:lvlJc w:val="left"/>
      <w:pPr>
        <w:tabs>
          <w:tab w:val="num" w:pos="360"/>
        </w:tabs>
      </w:pPr>
    </w:lvl>
    <w:lvl w:ilvl="4" w:tplc="3C4CAE18">
      <w:numFmt w:val="none"/>
      <w:lvlText w:val=""/>
      <w:lvlJc w:val="left"/>
      <w:pPr>
        <w:tabs>
          <w:tab w:val="num" w:pos="360"/>
        </w:tabs>
      </w:pPr>
    </w:lvl>
    <w:lvl w:ilvl="5" w:tplc="5AF851BC">
      <w:numFmt w:val="none"/>
      <w:lvlText w:val=""/>
      <w:lvlJc w:val="left"/>
      <w:pPr>
        <w:tabs>
          <w:tab w:val="num" w:pos="360"/>
        </w:tabs>
      </w:pPr>
    </w:lvl>
    <w:lvl w:ilvl="6" w:tplc="098E1210">
      <w:numFmt w:val="none"/>
      <w:lvlText w:val=""/>
      <w:lvlJc w:val="left"/>
      <w:pPr>
        <w:tabs>
          <w:tab w:val="num" w:pos="360"/>
        </w:tabs>
      </w:pPr>
    </w:lvl>
    <w:lvl w:ilvl="7" w:tplc="4412DBB2">
      <w:numFmt w:val="none"/>
      <w:lvlText w:val=""/>
      <w:lvlJc w:val="left"/>
      <w:pPr>
        <w:tabs>
          <w:tab w:val="num" w:pos="360"/>
        </w:tabs>
      </w:pPr>
    </w:lvl>
    <w:lvl w:ilvl="8" w:tplc="E31AF6A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78E0239"/>
    <w:multiLevelType w:val="hybridMultilevel"/>
    <w:tmpl w:val="229E7FBC"/>
    <w:lvl w:ilvl="0" w:tplc="B4B4E31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C11155A"/>
    <w:multiLevelType w:val="hybridMultilevel"/>
    <w:tmpl w:val="D9F050D4"/>
    <w:lvl w:ilvl="0" w:tplc="1D3028BA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4409F7"/>
    <w:multiLevelType w:val="singleLevel"/>
    <w:tmpl w:val="E12028D6"/>
    <w:lvl w:ilvl="0">
      <w:start w:val="1"/>
      <w:numFmt w:val="decimal"/>
      <w:lvlText w:val="4.%1."/>
      <w:legacy w:legacy="1" w:legacySpace="0" w:legacyIndent="47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>
    <w:nsid w:val="3DED5BD0"/>
    <w:multiLevelType w:val="hybridMultilevel"/>
    <w:tmpl w:val="6E9488FE"/>
    <w:lvl w:ilvl="0" w:tplc="7258225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02F09F8"/>
    <w:multiLevelType w:val="hybridMultilevel"/>
    <w:tmpl w:val="3C528D6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B1063BA"/>
    <w:multiLevelType w:val="hybridMultilevel"/>
    <w:tmpl w:val="612C47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03F4DD4"/>
    <w:multiLevelType w:val="hybridMultilevel"/>
    <w:tmpl w:val="6D641894"/>
    <w:lvl w:ilvl="0" w:tplc="AB94BD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BA356B1"/>
    <w:multiLevelType w:val="hybridMultilevel"/>
    <w:tmpl w:val="5F5A8214"/>
    <w:lvl w:ilvl="0" w:tplc="6F1614C0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D804926"/>
    <w:multiLevelType w:val="hybridMultilevel"/>
    <w:tmpl w:val="A8F07A24"/>
    <w:lvl w:ilvl="0" w:tplc="4A22923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5FA93179"/>
    <w:multiLevelType w:val="hybridMultilevel"/>
    <w:tmpl w:val="325C51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0E573C1"/>
    <w:multiLevelType w:val="singleLevel"/>
    <w:tmpl w:val="4AF4E070"/>
    <w:lvl w:ilvl="0">
      <w:start w:val="1"/>
      <w:numFmt w:val="decimal"/>
      <w:lvlText w:val="1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30">
    <w:nsid w:val="64B36C9A"/>
    <w:multiLevelType w:val="hybridMultilevel"/>
    <w:tmpl w:val="A8D691B4"/>
    <w:lvl w:ilvl="0" w:tplc="E91C80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5720B5C"/>
    <w:multiLevelType w:val="hybridMultilevel"/>
    <w:tmpl w:val="70025884"/>
    <w:lvl w:ilvl="0" w:tplc="D9EA615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66B573AD"/>
    <w:multiLevelType w:val="hybridMultilevel"/>
    <w:tmpl w:val="3EA6B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154093"/>
    <w:multiLevelType w:val="hybridMultilevel"/>
    <w:tmpl w:val="EF4CDB9C"/>
    <w:lvl w:ilvl="0" w:tplc="D56C21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5CA29DC"/>
    <w:multiLevelType w:val="hybridMultilevel"/>
    <w:tmpl w:val="F0465908"/>
    <w:lvl w:ilvl="0" w:tplc="908CC36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5">
    <w:nsid w:val="77195225"/>
    <w:multiLevelType w:val="singleLevel"/>
    <w:tmpl w:val="51EAD10A"/>
    <w:lvl w:ilvl="0">
      <w:start w:val="1"/>
      <w:numFmt w:val="decimal"/>
      <w:lvlText w:val="2.%1."/>
      <w:legacy w:legacy="1" w:legacySpace="0" w:legacyIndent="4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6">
    <w:nsid w:val="79051A33"/>
    <w:multiLevelType w:val="hybridMultilevel"/>
    <w:tmpl w:val="93C0D176"/>
    <w:lvl w:ilvl="0" w:tplc="A8FA145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>
    <w:nsid w:val="7AD76375"/>
    <w:multiLevelType w:val="hybridMultilevel"/>
    <w:tmpl w:val="7C9E610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7B584419"/>
    <w:multiLevelType w:val="hybridMultilevel"/>
    <w:tmpl w:val="F43EAC56"/>
    <w:lvl w:ilvl="0" w:tplc="A412B12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D6B36E3"/>
    <w:multiLevelType w:val="hybridMultilevel"/>
    <w:tmpl w:val="67DCBBFA"/>
    <w:lvl w:ilvl="0" w:tplc="12E6665C">
      <w:start w:val="1"/>
      <w:numFmt w:val="upperRoman"/>
      <w:lvlText w:val="%1."/>
      <w:lvlJc w:val="left"/>
      <w:pPr>
        <w:tabs>
          <w:tab w:val="num" w:pos="1213"/>
        </w:tabs>
        <w:ind w:left="1213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3"/>
        </w:tabs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3"/>
        </w:tabs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3"/>
        </w:tabs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3"/>
        </w:tabs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3"/>
        </w:tabs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3"/>
        </w:tabs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3"/>
        </w:tabs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3"/>
        </w:tabs>
        <w:ind w:left="6613" w:hanging="180"/>
      </w:p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30"/>
  </w:num>
  <w:num w:numId="5">
    <w:abstractNumId w:val="22"/>
  </w:num>
  <w:num w:numId="6">
    <w:abstractNumId w:val="38"/>
  </w:num>
  <w:num w:numId="7">
    <w:abstractNumId w:val="25"/>
  </w:num>
  <w:num w:numId="8">
    <w:abstractNumId w:val="13"/>
  </w:num>
  <w:num w:numId="9">
    <w:abstractNumId w:val="19"/>
  </w:num>
  <w:num w:numId="10">
    <w:abstractNumId w:val="31"/>
  </w:num>
  <w:num w:numId="11">
    <w:abstractNumId w:val="24"/>
  </w:num>
  <w:num w:numId="12">
    <w:abstractNumId w:val="23"/>
  </w:num>
  <w:num w:numId="13">
    <w:abstractNumId w:val="37"/>
  </w:num>
  <w:num w:numId="14">
    <w:abstractNumId w:val="5"/>
  </w:num>
  <w:num w:numId="15">
    <w:abstractNumId w:val="39"/>
  </w:num>
  <w:num w:numId="16">
    <w:abstractNumId w:val="36"/>
  </w:num>
  <w:num w:numId="17">
    <w:abstractNumId w:val="18"/>
  </w:num>
  <w:num w:numId="18">
    <w:abstractNumId w:val="32"/>
  </w:num>
  <w:num w:numId="19">
    <w:abstractNumId w:val="7"/>
  </w:num>
  <w:num w:numId="20">
    <w:abstractNumId w:val="0"/>
  </w:num>
  <w:num w:numId="21">
    <w:abstractNumId w:val="1"/>
  </w:num>
  <w:num w:numId="22">
    <w:abstractNumId w:val="2"/>
  </w:num>
  <w:num w:numId="23">
    <w:abstractNumId w:val="3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</w:num>
  <w:num w:numId="27">
    <w:abstractNumId w:val="35"/>
    <w:lvlOverride w:ilvl="0">
      <w:startOverride w:val="1"/>
    </w:lvlOverride>
  </w:num>
  <w:num w:numId="28">
    <w:abstractNumId w:val="21"/>
    <w:lvlOverride w:ilvl="0">
      <w:startOverride w:val="1"/>
    </w:lvlOverride>
  </w:num>
  <w:num w:numId="29">
    <w:abstractNumId w:val="4"/>
  </w:num>
  <w:num w:numId="30">
    <w:abstractNumId w:val="28"/>
  </w:num>
  <w:num w:numId="31">
    <w:abstractNumId w:val="34"/>
  </w:num>
  <w:num w:numId="32">
    <w:abstractNumId w:val="16"/>
  </w:num>
  <w:num w:numId="33">
    <w:abstractNumId w:val="20"/>
  </w:num>
  <w:num w:numId="34">
    <w:abstractNumId w:val="15"/>
  </w:num>
  <w:num w:numId="35">
    <w:abstractNumId w:val="17"/>
  </w:num>
  <w:num w:numId="36">
    <w:abstractNumId w:val="9"/>
  </w:num>
  <w:num w:numId="37">
    <w:abstractNumId w:val="33"/>
  </w:num>
  <w:num w:numId="38">
    <w:abstractNumId w:val="14"/>
  </w:num>
  <w:num w:numId="39">
    <w:abstractNumId w:val="27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D89"/>
    <w:rsid w:val="000B7A77"/>
    <w:rsid w:val="00142DCD"/>
    <w:rsid w:val="003E471A"/>
    <w:rsid w:val="00482D89"/>
    <w:rsid w:val="004C49AD"/>
    <w:rsid w:val="004F3433"/>
    <w:rsid w:val="0050266C"/>
    <w:rsid w:val="00562630"/>
    <w:rsid w:val="005F5408"/>
    <w:rsid w:val="00684E51"/>
    <w:rsid w:val="006B3C08"/>
    <w:rsid w:val="006C1CF1"/>
    <w:rsid w:val="00732482"/>
    <w:rsid w:val="00737AC8"/>
    <w:rsid w:val="007776BB"/>
    <w:rsid w:val="007A5CA2"/>
    <w:rsid w:val="00800599"/>
    <w:rsid w:val="00847968"/>
    <w:rsid w:val="00B021C9"/>
    <w:rsid w:val="00BC2A69"/>
    <w:rsid w:val="00BE30EE"/>
    <w:rsid w:val="00BF2D21"/>
    <w:rsid w:val="00CD7814"/>
    <w:rsid w:val="00D55817"/>
    <w:rsid w:val="00DB18A1"/>
    <w:rsid w:val="00E20E3D"/>
    <w:rsid w:val="00F71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uiPriority w:val="99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uiPriority w:val="99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uiPriority w:val="99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uiPriority w:val="99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2F91F-3B48-40BB-9E77-D51E7FABE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6833</Words>
  <Characters>38954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Первушова</dc:creator>
  <cp:lastModifiedBy>Первушова</cp:lastModifiedBy>
  <cp:revision>2</cp:revision>
  <cp:lastPrinted>2017-04-27T14:14:00Z</cp:lastPrinted>
  <dcterms:created xsi:type="dcterms:W3CDTF">2017-06-02T09:27:00Z</dcterms:created>
  <dcterms:modified xsi:type="dcterms:W3CDTF">2017-06-02T09:27:00Z</dcterms:modified>
</cp:coreProperties>
</file>